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384853">
        <w:rPr>
          <w:b/>
          <w:i/>
          <w:sz w:val="48"/>
          <w:szCs w:val="48"/>
        </w:rPr>
        <w:t>2</w:t>
      </w:r>
      <w:r w:rsidR="00C41B74">
        <w:rPr>
          <w:b/>
          <w:i/>
          <w:sz w:val="48"/>
          <w:szCs w:val="48"/>
        </w:rPr>
        <w:t>2</w:t>
      </w:r>
      <w:r w:rsidR="00A27BED">
        <w:rPr>
          <w:b/>
          <w:i/>
          <w:sz w:val="48"/>
          <w:szCs w:val="48"/>
        </w:rPr>
        <w:t xml:space="preserve"> </w:t>
      </w:r>
      <w:r w:rsidR="006D2D7F">
        <w:rPr>
          <w:b/>
          <w:i/>
          <w:sz w:val="48"/>
          <w:szCs w:val="48"/>
        </w:rPr>
        <w:t>(1</w:t>
      </w:r>
      <w:r w:rsidR="00B7074E">
        <w:rPr>
          <w:b/>
          <w:i/>
          <w:sz w:val="48"/>
          <w:szCs w:val="48"/>
        </w:rPr>
        <w:t>8</w:t>
      </w:r>
      <w:r w:rsidR="00C41B74">
        <w:rPr>
          <w:b/>
          <w:i/>
          <w:sz w:val="48"/>
          <w:szCs w:val="48"/>
        </w:rPr>
        <w:t>4</w:t>
      </w:r>
      <w:r w:rsidR="00167C99">
        <w:rPr>
          <w:b/>
          <w:i/>
          <w:sz w:val="48"/>
          <w:szCs w:val="48"/>
        </w:rPr>
        <w:t>)</w:t>
      </w:r>
      <w:r w:rsidR="003373C5">
        <w:rPr>
          <w:b/>
          <w:i/>
          <w:sz w:val="48"/>
          <w:szCs w:val="48"/>
        </w:rPr>
        <w:t xml:space="preserve"> </w:t>
      </w:r>
      <w:r w:rsidR="00384853">
        <w:rPr>
          <w:b/>
          <w:i/>
          <w:sz w:val="48"/>
          <w:szCs w:val="48"/>
        </w:rPr>
        <w:t>1</w:t>
      </w:r>
      <w:r w:rsidR="00C41B74">
        <w:rPr>
          <w:b/>
          <w:i/>
          <w:sz w:val="48"/>
          <w:szCs w:val="48"/>
        </w:rPr>
        <w:t>4</w:t>
      </w:r>
      <w:r w:rsidR="00B7074E">
        <w:rPr>
          <w:b/>
          <w:i/>
          <w:sz w:val="48"/>
          <w:szCs w:val="48"/>
        </w:rPr>
        <w:t xml:space="preserve"> </w:t>
      </w:r>
      <w:r w:rsidR="00C41B74">
        <w:rPr>
          <w:b/>
          <w:i/>
          <w:sz w:val="48"/>
          <w:szCs w:val="48"/>
        </w:rPr>
        <w:t>ноя</w:t>
      </w:r>
      <w:r w:rsidR="00B7074E">
        <w:rPr>
          <w:b/>
          <w:i/>
          <w:sz w:val="48"/>
          <w:szCs w:val="48"/>
        </w:rPr>
        <w:t xml:space="preserve">бря </w:t>
      </w:r>
      <w:r w:rsidR="00C963A8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EF4914">
        <w:rPr>
          <w:b/>
          <w:i/>
          <w:sz w:val="48"/>
          <w:szCs w:val="48"/>
        </w:rPr>
        <w:t>7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320083" w:rsidRDefault="00320083" w:rsidP="00B7074E">
      <w:pPr>
        <w:ind w:left="4678"/>
        <w:rPr>
          <w:sz w:val="28"/>
          <w:szCs w:val="28"/>
        </w:rPr>
      </w:pPr>
    </w:p>
    <w:p w:rsidR="00320083" w:rsidRDefault="00320083" w:rsidP="00B7074E">
      <w:pPr>
        <w:ind w:left="4678"/>
        <w:rPr>
          <w:sz w:val="28"/>
          <w:szCs w:val="28"/>
        </w:rPr>
      </w:pPr>
    </w:p>
    <w:p w:rsidR="00D05358" w:rsidRDefault="00D05358" w:rsidP="00B7074E">
      <w:pPr>
        <w:ind w:left="4678"/>
        <w:rPr>
          <w:sz w:val="28"/>
          <w:szCs w:val="28"/>
        </w:rPr>
      </w:pPr>
    </w:p>
    <w:p w:rsidR="00D05358" w:rsidRPr="004C1E8D" w:rsidRDefault="00D05358" w:rsidP="00D05358">
      <w:pPr>
        <w:jc w:val="center"/>
        <w:rPr>
          <w:sz w:val="28"/>
          <w:szCs w:val="28"/>
        </w:rPr>
      </w:pPr>
      <w:r w:rsidRPr="004C1E8D">
        <w:rPr>
          <w:sz w:val="28"/>
          <w:szCs w:val="28"/>
        </w:rPr>
        <w:t>АДМИНИСТРАЦИЯ</w:t>
      </w:r>
    </w:p>
    <w:p w:rsidR="00D05358" w:rsidRPr="004C1E8D" w:rsidRDefault="00D05358" w:rsidP="00D05358">
      <w:pPr>
        <w:jc w:val="center"/>
        <w:rPr>
          <w:sz w:val="28"/>
          <w:szCs w:val="28"/>
        </w:rPr>
      </w:pPr>
      <w:r w:rsidRPr="004C1E8D">
        <w:rPr>
          <w:sz w:val="28"/>
          <w:szCs w:val="28"/>
        </w:rPr>
        <w:t xml:space="preserve"> ШАЙДУРОВСКОГО СЕЛЬСОВЕТА</w:t>
      </w:r>
    </w:p>
    <w:p w:rsidR="00D05358" w:rsidRPr="004C1E8D" w:rsidRDefault="00D05358" w:rsidP="00D05358">
      <w:pPr>
        <w:jc w:val="center"/>
        <w:rPr>
          <w:sz w:val="28"/>
          <w:szCs w:val="28"/>
        </w:rPr>
      </w:pPr>
      <w:r w:rsidRPr="004C1E8D">
        <w:rPr>
          <w:sz w:val="28"/>
          <w:szCs w:val="28"/>
        </w:rPr>
        <w:t>Сузунского района Новосибирской области</w:t>
      </w:r>
    </w:p>
    <w:p w:rsidR="00D05358" w:rsidRPr="004C1E8D" w:rsidRDefault="00D05358" w:rsidP="00D05358">
      <w:pPr>
        <w:jc w:val="center"/>
        <w:rPr>
          <w:sz w:val="28"/>
          <w:szCs w:val="28"/>
        </w:rPr>
      </w:pPr>
    </w:p>
    <w:p w:rsidR="00D05358" w:rsidRPr="004C1E8D" w:rsidRDefault="00D05358" w:rsidP="00D05358">
      <w:pPr>
        <w:jc w:val="center"/>
        <w:rPr>
          <w:sz w:val="28"/>
          <w:szCs w:val="28"/>
        </w:rPr>
      </w:pPr>
      <w:r w:rsidRPr="004C1E8D">
        <w:rPr>
          <w:sz w:val="28"/>
          <w:szCs w:val="28"/>
        </w:rPr>
        <w:t>П О С Т А Н О В Л Е Н И Е</w:t>
      </w:r>
    </w:p>
    <w:p w:rsidR="00D05358" w:rsidRPr="004C1E8D" w:rsidRDefault="00D05358" w:rsidP="00D05358">
      <w:pPr>
        <w:jc w:val="center"/>
        <w:rPr>
          <w:sz w:val="28"/>
          <w:szCs w:val="28"/>
        </w:rPr>
      </w:pPr>
      <w:r w:rsidRPr="004C1E8D">
        <w:rPr>
          <w:sz w:val="28"/>
          <w:szCs w:val="28"/>
        </w:rPr>
        <w:t xml:space="preserve">с.Шайдурово  </w:t>
      </w:r>
    </w:p>
    <w:p w:rsidR="00D05358" w:rsidRPr="004C1E8D" w:rsidRDefault="00D05358" w:rsidP="00D05358">
      <w:pPr>
        <w:jc w:val="center"/>
        <w:rPr>
          <w:sz w:val="28"/>
          <w:szCs w:val="28"/>
        </w:rPr>
      </w:pPr>
    </w:p>
    <w:p w:rsidR="00D05358" w:rsidRPr="004C1E8D" w:rsidRDefault="00D05358" w:rsidP="00D05358">
      <w:pPr>
        <w:jc w:val="both"/>
        <w:rPr>
          <w:sz w:val="28"/>
          <w:szCs w:val="28"/>
        </w:rPr>
      </w:pPr>
      <w:r w:rsidRPr="004C1E8D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02.11.2017         </w:t>
      </w:r>
      <w:r w:rsidRPr="004C1E8D">
        <w:rPr>
          <w:sz w:val="28"/>
          <w:szCs w:val="28"/>
        </w:rPr>
        <w:t xml:space="preserve">                                                                                            №</w:t>
      </w:r>
      <w:r>
        <w:rPr>
          <w:sz w:val="28"/>
          <w:szCs w:val="28"/>
        </w:rPr>
        <w:t xml:space="preserve"> 124</w:t>
      </w:r>
    </w:p>
    <w:p w:rsidR="00D05358" w:rsidRPr="004C1E8D" w:rsidRDefault="00D05358" w:rsidP="00D05358">
      <w:pPr>
        <w:jc w:val="both"/>
        <w:rPr>
          <w:sz w:val="28"/>
          <w:szCs w:val="28"/>
        </w:rPr>
      </w:pPr>
    </w:p>
    <w:p w:rsidR="00D05358" w:rsidRPr="004C1E8D" w:rsidRDefault="00D05358" w:rsidP="00D05358">
      <w:pPr>
        <w:rPr>
          <w:bCs/>
          <w:sz w:val="28"/>
          <w:szCs w:val="28"/>
        </w:rPr>
      </w:pPr>
      <w:r w:rsidRPr="004C1E8D">
        <w:rPr>
          <w:sz w:val="28"/>
          <w:szCs w:val="28"/>
        </w:rPr>
        <w:t>Об утверждении Положения о порядке установления размера платы за пользование жилым помещением (платы за наем) муниципального жилого фонда Шайдуровского сельсовета Сузунского района Новосибирской области</w:t>
      </w:r>
    </w:p>
    <w:p w:rsidR="00D05358" w:rsidRPr="004C1E8D" w:rsidRDefault="00D05358" w:rsidP="00D05358">
      <w:pPr>
        <w:ind w:firstLine="567"/>
        <w:rPr>
          <w:sz w:val="28"/>
          <w:szCs w:val="28"/>
        </w:rPr>
      </w:pPr>
    </w:p>
    <w:p w:rsidR="00D05358" w:rsidRPr="004C1E8D" w:rsidRDefault="00D05358" w:rsidP="00D05358">
      <w:pPr>
        <w:ind w:firstLine="567"/>
        <w:jc w:val="both"/>
        <w:rPr>
          <w:sz w:val="28"/>
          <w:szCs w:val="28"/>
        </w:rPr>
      </w:pPr>
    </w:p>
    <w:p w:rsidR="00D05358" w:rsidRPr="004C1E8D" w:rsidRDefault="00D05358" w:rsidP="00D05358">
      <w:pPr>
        <w:ind w:firstLine="567"/>
        <w:jc w:val="both"/>
        <w:rPr>
          <w:sz w:val="28"/>
          <w:szCs w:val="28"/>
        </w:rPr>
      </w:pPr>
      <w:r w:rsidRPr="004C1E8D">
        <w:rPr>
          <w:sz w:val="28"/>
          <w:szCs w:val="28"/>
        </w:rPr>
        <w:t xml:space="preserve">        В соответствии с Жилищным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руководствуясь Уставом  Шайдуровского сельсовета Сузунского района Новосибирской области, администрация  Шайдуровского  сельсовета Сузунского района Новосибирской области</w:t>
      </w:r>
    </w:p>
    <w:p w:rsidR="00D05358" w:rsidRPr="004C1E8D" w:rsidRDefault="00D05358" w:rsidP="00D05358">
      <w:pPr>
        <w:ind w:firstLine="567"/>
        <w:jc w:val="both"/>
        <w:rPr>
          <w:sz w:val="28"/>
          <w:szCs w:val="28"/>
        </w:rPr>
      </w:pPr>
    </w:p>
    <w:p w:rsidR="00D05358" w:rsidRPr="004C1E8D" w:rsidRDefault="00D05358" w:rsidP="00D05358">
      <w:pPr>
        <w:ind w:firstLine="567"/>
        <w:jc w:val="both"/>
        <w:rPr>
          <w:sz w:val="28"/>
          <w:szCs w:val="28"/>
        </w:rPr>
      </w:pPr>
      <w:r w:rsidRPr="004C1E8D">
        <w:rPr>
          <w:sz w:val="28"/>
          <w:szCs w:val="28"/>
        </w:rPr>
        <w:t>ПОСТАНОВЛЯЕТ:</w:t>
      </w:r>
    </w:p>
    <w:p w:rsidR="00D05358" w:rsidRPr="004C1E8D" w:rsidRDefault="00D05358" w:rsidP="00D05358">
      <w:pPr>
        <w:ind w:firstLine="567"/>
        <w:jc w:val="both"/>
        <w:rPr>
          <w:sz w:val="28"/>
          <w:szCs w:val="28"/>
        </w:rPr>
      </w:pPr>
    </w:p>
    <w:p w:rsidR="00D05358" w:rsidRPr="004C1E8D" w:rsidRDefault="00D05358" w:rsidP="00D05358">
      <w:pPr>
        <w:ind w:firstLine="567"/>
        <w:jc w:val="both"/>
        <w:rPr>
          <w:sz w:val="28"/>
          <w:szCs w:val="28"/>
        </w:rPr>
      </w:pPr>
      <w:r w:rsidRPr="004C1E8D">
        <w:rPr>
          <w:sz w:val="28"/>
          <w:szCs w:val="28"/>
        </w:rPr>
        <w:t xml:space="preserve">       1. Утвердить Положение о порядке установления размера платы за пользование жилым помещением (платы за наем) муниципального жилого фонда Шайдуровского  сельсовета Сузунского района Новосибирской области согласно приложению.</w:t>
      </w:r>
    </w:p>
    <w:p w:rsidR="00D05358" w:rsidRPr="004C1E8D" w:rsidRDefault="00D05358" w:rsidP="00D05358">
      <w:pPr>
        <w:ind w:firstLine="567"/>
        <w:jc w:val="both"/>
        <w:rPr>
          <w:sz w:val="28"/>
          <w:szCs w:val="28"/>
        </w:rPr>
      </w:pPr>
      <w:r w:rsidRPr="004C1E8D">
        <w:rPr>
          <w:sz w:val="28"/>
          <w:szCs w:val="28"/>
        </w:rPr>
        <w:t xml:space="preserve">      2. Опубликовать настоящее </w:t>
      </w:r>
      <w:r>
        <w:rPr>
          <w:sz w:val="28"/>
          <w:szCs w:val="28"/>
        </w:rPr>
        <w:t>п</w:t>
      </w:r>
      <w:r w:rsidRPr="004C1E8D">
        <w:rPr>
          <w:sz w:val="28"/>
          <w:szCs w:val="28"/>
        </w:rPr>
        <w:t xml:space="preserve">остановление в </w:t>
      </w:r>
      <w:r>
        <w:rPr>
          <w:sz w:val="28"/>
          <w:szCs w:val="28"/>
        </w:rPr>
        <w:t xml:space="preserve">информационном печатном </w:t>
      </w:r>
      <w:r w:rsidRPr="004C1E8D">
        <w:rPr>
          <w:sz w:val="28"/>
          <w:szCs w:val="28"/>
        </w:rPr>
        <w:t xml:space="preserve"> издании «Шайдуровский вестник» и разместить на официальном сайте администрации  Шайдуровского сельсовета Сузунского района Новосибирской области в сети "Интернет".</w:t>
      </w:r>
    </w:p>
    <w:p w:rsidR="00D05358" w:rsidRPr="004C1E8D" w:rsidRDefault="00D05358" w:rsidP="00D05358">
      <w:pPr>
        <w:pStyle w:val="ac"/>
        <w:ind w:firstLine="567"/>
        <w:rPr>
          <w:szCs w:val="28"/>
        </w:rPr>
      </w:pPr>
      <w:r w:rsidRPr="004C1E8D">
        <w:rPr>
          <w:szCs w:val="28"/>
        </w:rPr>
        <w:t xml:space="preserve">      3. Контроль за исполнением настоящего постановления возложить на специалиста 1 разряда администрации Шайдуровского</w:t>
      </w:r>
      <w:r>
        <w:rPr>
          <w:szCs w:val="28"/>
        </w:rPr>
        <w:t xml:space="preserve"> сельсовета Терехову О.А.</w:t>
      </w:r>
      <w:r w:rsidRPr="004C1E8D">
        <w:rPr>
          <w:szCs w:val="28"/>
        </w:rPr>
        <w:t xml:space="preserve"> </w:t>
      </w:r>
    </w:p>
    <w:p w:rsidR="00D05358" w:rsidRPr="004C1E8D" w:rsidRDefault="00D05358" w:rsidP="00D05358">
      <w:pPr>
        <w:ind w:firstLine="567"/>
        <w:jc w:val="both"/>
        <w:rPr>
          <w:sz w:val="28"/>
          <w:szCs w:val="28"/>
        </w:rPr>
      </w:pPr>
    </w:p>
    <w:p w:rsidR="00D05358" w:rsidRPr="004C1E8D" w:rsidRDefault="00D05358" w:rsidP="00D05358">
      <w:pPr>
        <w:ind w:firstLine="567"/>
        <w:jc w:val="both"/>
        <w:rPr>
          <w:sz w:val="28"/>
          <w:szCs w:val="28"/>
        </w:rPr>
      </w:pPr>
    </w:p>
    <w:p w:rsidR="00D05358" w:rsidRPr="004C1E8D" w:rsidRDefault="00D05358" w:rsidP="00D05358">
      <w:pPr>
        <w:ind w:firstLine="567"/>
        <w:jc w:val="both"/>
        <w:rPr>
          <w:sz w:val="28"/>
          <w:szCs w:val="28"/>
        </w:rPr>
      </w:pPr>
    </w:p>
    <w:p w:rsidR="00D05358" w:rsidRPr="004C1E8D" w:rsidRDefault="00D05358" w:rsidP="00D05358">
      <w:pPr>
        <w:jc w:val="both"/>
        <w:rPr>
          <w:sz w:val="28"/>
          <w:szCs w:val="28"/>
        </w:rPr>
      </w:pPr>
      <w:r w:rsidRPr="004C1E8D">
        <w:rPr>
          <w:sz w:val="28"/>
          <w:szCs w:val="28"/>
        </w:rPr>
        <w:lastRenderedPageBreak/>
        <w:t xml:space="preserve">Глава  Шайдуровского  сельсовета </w:t>
      </w:r>
    </w:p>
    <w:p w:rsidR="00D05358" w:rsidRPr="004C1E8D" w:rsidRDefault="00D05358" w:rsidP="00D05358">
      <w:pPr>
        <w:jc w:val="both"/>
        <w:rPr>
          <w:bCs/>
          <w:sz w:val="28"/>
          <w:szCs w:val="28"/>
        </w:rPr>
      </w:pPr>
      <w:r w:rsidRPr="004C1E8D">
        <w:rPr>
          <w:sz w:val="28"/>
          <w:szCs w:val="28"/>
        </w:rPr>
        <w:t>Сузунского района Новосибирской области</w:t>
      </w:r>
      <w:r w:rsidRPr="004C1E8D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 xml:space="preserve">                                    </w:t>
      </w:r>
      <w:r w:rsidRPr="004C1E8D">
        <w:rPr>
          <w:bCs/>
          <w:sz w:val="28"/>
          <w:szCs w:val="28"/>
        </w:rPr>
        <w:t>Д.Г.Сизов</w:t>
      </w:r>
    </w:p>
    <w:p w:rsidR="00D05358" w:rsidRDefault="00D05358" w:rsidP="00D05358">
      <w:pPr>
        <w:jc w:val="both"/>
        <w:rPr>
          <w:bCs/>
          <w:sz w:val="28"/>
          <w:szCs w:val="28"/>
        </w:rPr>
      </w:pPr>
    </w:p>
    <w:p w:rsidR="00D05358" w:rsidRPr="004C1E8D" w:rsidRDefault="00D05358" w:rsidP="00D05358">
      <w:pPr>
        <w:jc w:val="both"/>
        <w:rPr>
          <w:bCs/>
          <w:sz w:val="28"/>
          <w:szCs w:val="28"/>
        </w:rPr>
      </w:pPr>
      <w:r w:rsidRPr="004C1E8D">
        <w:rPr>
          <w:bCs/>
          <w:sz w:val="28"/>
          <w:szCs w:val="28"/>
        </w:rPr>
        <w:t xml:space="preserve">                                                                  </w:t>
      </w:r>
    </w:p>
    <w:p w:rsidR="00D05358" w:rsidRPr="004C1E8D" w:rsidRDefault="00D05358" w:rsidP="00D05358">
      <w:pPr>
        <w:jc w:val="both"/>
        <w:rPr>
          <w:bCs/>
          <w:sz w:val="28"/>
          <w:szCs w:val="28"/>
        </w:rPr>
      </w:pPr>
    </w:p>
    <w:p w:rsidR="00D05358" w:rsidRPr="004C1E8D" w:rsidRDefault="00D05358" w:rsidP="00D05358">
      <w:pPr>
        <w:jc w:val="right"/>
        <w:rPr>
          <w:bCs/>
          <w:sz w:val="28"/>
          <w:szCs w:val="28"/>
        </w:rPr>
      </w:pPr>
      <w:r w:rsidRPr="004C1E8D">
        <w:rPr>
          <w:bCs/>
          <w:sz w:val="28"/>
          <w:szCs w:val="28"/>
        </w:rPr>
        <w:t xml:space="preserve">ПРИЛОЖЕНИЕ </w:t>
      </w:r>
    </w:p>
    <w:p w:rsidR="00D05358" w:rsidRPr="004C1E8D" w:rsidRDefault="00D05358" w:rsidP="00D05358">
      <w:pPr>
        <w:pStyle w:val="a4"/>
        <w:spacing w:before="0" w:beforeAutospacing="0" w:after="0" w:afterAutospacing="0"/>
        <w:jc w:val="right"/>
        <w:rPr>
          <w:bCs/>
        </w:rPr>
      </w:pPr>
      <w:r w:rsidRPr="004C1E8D">
        <w:rPr>
          <w:bCs/>
        </w:rPr>
        <w:t xml:space="preserve">к постановлению администрации </w:t>
      </w:r>
    </w:p>
    <w:p w:rsidR="00D05358" w:rsidRPr="004C1E8D" w:rsidRDefault="00D05358" w:rsidP="00D05358">
      <w:pPr>
        <w:pStyle w:val="a4"/>
        <w:spacing w:before="0" w:beforeAutospacing="0" w:after="0" w:afterAutospacing="0"/>
        <w:jc w:val="right"/>
      </w:pPr>
      <w:r w:rsidRPr="004C1E8D">
        <w:t xml:space="preserve">Шайдуровского  сельсовета </w:t>
      </w:r>
    </w:p>
    <w:p w:rsidR="00D05358" w:rsidRPr="004C1E8D" w:rsidRDefault="00D05358" w:rsidP="00D05358">
      <w:pPr>
        <w:pStyle w:val="a4"/>
        <w:spacing w:before="0" w:beforeAutospacing="0" w:after="0" w:afterAutospacing="0"/>
        <w:jc w:val="right"/>
      </w:pPr>
      <w:r w:rsidRPr="004C1E8D">
        <w:t xml:space="preserve">Сузунского района </w:t>
      </w:r>
    </w:p>
    <w:p w:rsidR="00D05358" w:rsidRPr="004C1E8D" w:rsidRDefault="00D05358" w:rsidP="00D05358">
      <w:pPr>
        <w:pStyle w:val="a4"/>
        <w:spacing w:before="0" w:beforeAutospacing="0" w:after="0" w:afterAutospacing="0"/>
        <w:jc w:val="right"/>
        <w:rPr>
          <w:bCs/>
        </w:rPr>
      </w:pPr>
      <w:r w:rsidRPr="004C1E8D">
        <w:t>Новосибирской области</w:t>
      </w:r>
      <w:r w:rsidRPr="004C1E8D">
        <w:rPr>
          <w:bCs/>
        </w:rPr>
        <w:t xml:space="preserve"> </w:t>
      </w:r>
    </w:p>
    <w:p w:rsidR="00D05358" w:rsidRPr="004C1E8D" w:rsidRDefault="00D05358" w:rsidP="00D05358">
      <w:pPr>
        <w:pStyle w:val="a4"/>
        <w:spacing w:before="0" w:beforeAutospacing="0" w:after="0" w:afterAutospacing="0"/>
        <w:jc w:val="right"/>
        <w:rPr>
          <w:bCs/>
        </w:rPr>
      </w:pPr>
      <w:r w:rsidRPr="004C1E8D">
        <w:rPr>
          <w:bCs/>
        </w:rPr>
        <w:t xml:space="preserve">от </w:t>
      </w:r>
      <w:r>
        <w:rPr>
          <w:bCs/>
        </w:rPr>
        <w:t>02.11.</w:t>
      </w:r>
      <w:r w:rsidRPr="004C1E8D">
        <w:rPr>
          <w:bCs/>
        </w:rPr>
        <w:t xml:space="preserve"> 2017  № </w:t>
      </w:r>
      <w:r>
        <w:rPr>
          <w:bCs/>
        </w:rPr>
        <w:t>124</w:t>
      </w:r>
    </w:p>
    <w:p w:rsidR="00D05358" w:rsidRPr="004C1E8D" w:rsidRDefault="00D05358" w:rsidP="00D05358">
      <w:pPr>
        <w:pStyle w:val="a4"/>
        <w:spacing w:before="0" w:beforeAutospacing="0" w:after="0" w:afterAutospacing="0"/>
        <w:rPr>
          <w:bCs/>
        </w:rPr>
      </w:pPr>
    </w:p>
    <w:p w:rsidR="00D05358" w:rsidRPr="004C1E8D" w:rsidRDefault="00D05358" w:rsidP="00D05358">
      <w:pPr>
        <w:pStyle w:val="a4"/>
        <w:spacing w:before="0" w:beforeAutospacing="0" w:after="0" w:afterAutospacing="0"/>
        <w:rPr>
          <w:bCs/>
        </w:rPr>
      </w:pPr>
    </w:p>
    <w:p w:rsidR="00D05358" w:rsidRPr="004C1E8D" w:rsidRDefault="00D05358" w:rsidP="00D05358">
      <w:pPr>
        <w:pStyle w:val="a4"/>
        <w:spacing w:before="0" w:beforeAutospacing="0" w:after="0" w:afterAutospacing="0"/>
        <w:ind w:firstLine="0"/>
        <w:jc w:val="center"/>
        <w:rPr>
          <w:bCs/>
        </w:rPr>
      </w:pPr>
      <w:r w:rsidRPr="004C1E8D">
        <w:rPr>
          <w:bCs/>
        </w:rPr>
        <w:t>Положение о порядке установления размера платы за пользование жилым помещением (платы за наем) муниципального жилого фонда Шайдуровского</w:t>
      </w:r>
      <w:r w:rsidRPr="004C1E8D">
        <w:t xml:space="preserve"> сельсовета Сузунского района Новосибирской области</w:t>
      </w:r>
      <w:r w:rsidRPr="004C1E8D">
        <w:rPr>
          <w:bCs/>
        </w:rPr>
        <w:t xml:space="preserve"> Новосибирской области</w:t>
      </w:r>
    </w:p>
    <w:p w:rsidR="00D05358" w:rsidRPr="004C1E8D" w:rsidRDefault="00D05358" w:rsidP="00D05358">
      <w:pPr>
        <w:pStyle w:val="a4"/>
        <w:spacing w:before="0" w:beforeAutospacing="0" w:after="0" w:afterAutospacing="0"/>
        <w:rPr>
          <w:bCs/>
        </w:rPr>
      </w:pPr>
    </w:p>
    <w:p w:rsidR="00D05358" w:rsidRPr="004C1E8D" w:rsidRDefault="00D05358" w:rsidP="00D05358">
      <w:pPr>
        <w:pStyle w:val="a4"/>
        <w:spacing w:before="0" w:beforeAutospacing="0" w:after="0" w:afterAutospacing="0"/>
        <w:rPr>
          <w:bCs/>
        </w:rPr>
      </w:pPr>
      <w:r w:rsidRPr="004C1E8D">
        <w:rPr>
          <w:bCs/>
        </w:rPr>
        <w:t xml:space="preserve">      Положение о порядке установления размера платы за пользование жилым помещение (платы за наем) муниципального жилого фонда Шайдуровского</w:t>
      </w:r>
      <w:r w:rsidRPr="004C1E8D">
        <w:t xml:space="preserve"> сельсовета Сузунского района Новосибирской области</w:t>
      </w:r>
      <w:r w:rsidRPr="004C1E8D">
        <w:rPr>
          <w:bCs/>
        </w:rPr>
        <w:t xml:space="preserve"> (далее Положение) разработано в соответствии с Жилищным  Кодексом Российской Федерации, Методическими указаниями установления размера платы за пользование жилым помещением для нанимателей жилых помещений по договорам социального найма и договорам найма  жилых помещений государственного или муниципального жилищного фонда, утвержденными Приказом Министерства строительства и жилищно-коммунального хозяйства Российской Федерации от 27 сентября 2016 года № 668/пр.</w:t>
      </w:r>
    </w:p>
    <w:p w:rsidR="00D05358" w:rsidRPr="004C1E8D" w:rsidRDefault="00D05358" w:rsidP="00D05358">
      <w:pPr>
        <w:pStyle w:val="a4"/>
        <w:spacing w:before="0" w:beforeAutospacing="0" w:after="0" w:afterAutospacing="0"/>
      </w:pPr>
    </w:p>
    <w:p w:rsidR="00D05358" w:rsidRPr="004C1E8D" w:rsidRDefault="00D05358" w:rsidP="00D05358">
      <w:pPr>
        <w:pStyle w:val="a4"/>
        <w:spacing w:before="0" w:beforeAutospacing="0" w:after="0" w:afterAutospacing="0"/>
        <w:ind w:firstLine="0"/>
        <w:jc w:val="center"/>
      </w:pPr>
      <w:r w:rsidRPr="004C1E8D">
        <w:t>1. Общие положения</w:t>
      </w:r>
    </w:p>
    <w:p w:rsidR="00D05358" w:rsidRPr="004C1E8D" w:rsidRDefault="00D05358" w:rsidP="00D05358">
      <w:pPr>
        <w:pStyle w:val="a4"/>
        <w:spacing w:before="0" w:beforeAutospacing="0" w:after="0" w:afterAutospacing="0"/>
      </w:pPr>
    </w:p>
    <w:p w:rsidR="00D05358" w:rsidRPr="004C1E8D" w:rsidRDefault="00D05358" w:rsidP="00D05358">
      <w:pPr>
        <w:pStyle w:val="a4"/>
        <w:spacing w:before="0" w:beforeAutospacing="0" w:after="0" w:afterAutospacing="0"/>
      </w:pPr>
      <w:r w:rsidRPr="004C1E8D">
        <w:t xml:space="preserve">   Основные понятия, используемые в настоящем Положении:</w:t>
      </w:r>
    </w:p>
    <w:p w:rsidR="00D05358" w:rsidRPr="004C1E8D" w:rsidRDefault="00D05358" w:rsidP="00D05358">
      <w:pPr>
        <w:pStyle w:val="a4"/>
        <w:spacing w:before="0" w:beforeAutospacing="0" w:after="0" w:afterAutospacing="0"/>
        <w:rPr>
          <w:bCs/>
        </w:rPr>
      </w:pPr>
      <w:r w:rsidRPr="004C1E8D">
        <w:t xml:space="preserve">   1) Плата за наем – плата за пользование жилым помещением, находящимся в </w:t>
      </w:r>
      <w:r w:rsidRPr="004C1E8D">
        <w:rPr>
          <w:bCs/>
        </w:rPr>
        <w:t>муниципальном жилом фонде  Шайдуровского  сельсовета Сузунского района Новосибирской области.</w:t>
      </w:r>
    </w:p>
    <w:p w:rsidR="00D05358" w:rsidRPr="004C1E8D" w:rsidRDefault="00D05358" w:rsidP="00D05358">
      <w:pPr>
        <w:pStyle w:val="a4"/>
        <w:spacing w:before="0" w:beforeAutospacing="0" w:after="0" w:afterAutospacing="0"/>
      </w:pPr>
      <w:r w:rsidRPr="004C1E8D">
        <w:t xml:space="preserve">   2) Муниципальный </w:t>
      </w:r>
      <w:r w:rsidRPr="004C1E8D">
        <w:rPr>
          <w:bCs/>
        </w:rPr>
        <w:t>жилой</w:t>
      </w:r>
      <w:r w:rsidRPr="004C1E8D">
        <w:t xml:space="preserve"> фонд – совокупность жилых помещений, находящихся в муниципальной собственности  Шайдуровского сельсовета Сузунского района Новосибирской области.</w:t>
      </w:r>
    </w:p>
    <w:p w:rsidR="00D05358" w:rsidRPr="004C1E8D" w:rsidRDefault="00D05358" w:rsidP="00D05358">
      <w:pPr>
        <w:pStyle w:val="a4"/>
        <w:spacing w:before="0" w:beforeAutospacing="0" w:after="0" w:afterAutospacing="0"/>
      </w:pPr>
    </w:p>
    <w:p w:rsidR="00D05358" w:rsidRPr="004C1E8D" w:rsidRDefault="00D05358" w:rsidP="00D05358">
      <w:pPr>
        <w:pStyle w:val="a4"/>
        <w:spacing w:before="0" w:beforeAutospacing="0" w:after="0" w:afterAutospacing="0"/>
        <w:ind w:firstLine="0"/>
        <w:jc w:val="center"/>
      </w:pPr>
      <w:r w:rsidRPr="004C1E8D">
        <w:rPr>
          <w:lang w:val="en-US"/>
        </w:rPr>
        <w:t>II</w:t>
      </w:r>
      <w:r w:rsidRPr="004C1E8D">
        <w:t>. Порядок определения размера платы за наем</w:t>
      </w:r>
    </w:p>
    <w:p w:rsidR="00D05358" w:rsidRPr="004C1E8D" w:rsidRDefault="00D05358" w:rsidP="00D05358">
      <w:pPr>
        <w:pStyle w:val="a4"/>
        <w:spacing w:before="0" w:beforeAutospacing="0" w:after="0" w:afterAutospacing="0"/>
      </w:pPr>
    </w:p>
    <w:p w:rsidR="00D05358" w:rsidRPr="004C1E8D" w:rsidRDefault="00D05358" w:rsidP="00D05358">
      <w:pPr>
        <w:pStyle w:val="a4"/>
        <w:spacing w:before="0" w:beforeAutospacing="0" w:after="0" w:afterAutospacing="0"/>
      </w:pPr>
      <w:r w:rsidRPr="004C1E8D">
        <w:lastRenderedPageBreak/>
        <w:t xml:space="preserve">    2.1. Плата за пользование жилым помещением </w:t>
      </w:r>
      <w:r w:rsidRPr="004C1E8D">
        <w:rPr>
          <w:bCs/>
        </w:rPr>
        <w:t>(платы за наем) входит в структуру платы за жилое помещение  и начисляется в виде отдельного платежа.</w:t>
      </w:r>
    </w:p>
    <w:p w:rsidR="00D05358" w:rsidRPr="004C1E8D" w:rsidRDefault="00D05358" w:rsidP="00D05358">
      <w:pPr>
        <w:pStyle w:val="a4"/>
        <w:spacing w:before="0" w:beforeAutospacing="0" w:after="0" w:afterAutospacing="0"/>
      </w:pPr>
      <w:r w:rsidRPr="004C1E8D">
        <w:t xml:space="preserve">    2.2. Плата за наем начисляется гражданам, проживающим в муниципальном </w:t>
      </w:r>
      <w:r w:rsidRPr="004C1E8D">
        <w:rPr>
          <w:bCs/>
        </w:rPr>
        <w:t>жилом</w:t>
      </w:r>
      <w:r w:rsidRPr="004C1E8D">
        <w:t xml:space="preserve"> фонде по договорам найма жилого помещения.</w:t>
      </w:r>
    </w:p>
    <w:p w:rsidR="00D05358" w:rsidRPr="004C1E8D" w:rsidRDefault="00D05358" w:rsidP="00D05358">
      <w:pPr>
        <w:pStyle w:val="a4"/>
        <w:spacing w:before="0" w:beforeAutospacing="0" w:after="0" w:afterAutospacing="0"/>
        <w:rPr>
          <w:bCs/>
        </w:rPr>
      </w:pPr>
      <w:r w:rsidRPr="004C1E8D">
        <w:t xml:space="preserve">    2.3. Размер платы за пользование жилым помещением </w:t>
      </w:r>
      <w:r w:rsidRPr="004C1E8D">
        <w:rPr>
          <w:bCs/>
        </w:rPr>
        <w:t>(платы за наем), для нанимателей жилых помещений по договорам найма жилых помещений муниципального жилого фонда определяется исходя из занимаемой общей площади жилого помещения.</w:t>
      </w:r>
    </w:p>
    <w:p w:rsidR="00D05358" w:rsidRPr="004C1E8D" w:rsidRDefault="00D05358" w:rsidP="00D05358">
      <w:pPr>
        <w:pStyle w:val="a4"/>
        <w:spacing w:before="0" w:beforeAutospacing="0" w:after="0" w:afterAutospacing="0"/>
        <w:rPr>
          <w:bCs/>
        </w:rPr>
      </w:pPr>
      <w:r w:rsidRPr="004C1E8D">
        <w:rPr>
          <w:bCs/>
        </w:rPr>
        <w:t xml:space="preserve">   2.4. Базовая ставка платы за наем устанавливается на один квадратный метр общей площади жилого помещения муниципального жилого фонда Шайдуровского</w:t>
      </w:r>
      <w:r w:rsidRPr="004C1E8D">
        <w:t xml:space="preserve"> сельсовета Сузунского района Новосибирской области</w:t>
      </w:r>
      <w:r w:rsidRPr="004C1E8D">
        <w:rPr>
          <w:bCs/>
        </w:rPr>
        <w:t xml:space="preserve"> на срок не менее одного года.</w:t>
      </w:r>
    </w:p>
    <w:p w:rsidR="00D05358" w:rsidRPr="004C1E8D" w:rsidRDefault="00D05358" w:rsidP="00D05358">
      <w:pPr>
        <w:pStyle w:val="a4"/>
        <w:spacing w:before="0" w:beforeAutospacing="0" w:after="0" w:afterAutospacing="0"/>
      </w:pPr>
      <w:r w:rsidRPr="004C1E8D">
        <w:rPr>
          <w:bCs/>
        </w:rPr>
        <w:t xml:space="preserve">    2.5. В соответствии с п. 4 Жилищного Кодекса РФ размер платы за пользование жилым помещение (платы за наем) муниципального жилого фонда Шайдуровского</w:t>
      </w:r>
      <w:r w:rsidRPr="004C1E8D">
        <w:t xml:space="preserve"> сельсовета Сузунского района Новосибирской области устанавливается в зависимости от качества и благоустройства жилого помещения, месторасположения дома.</w:t>
      </w:r>
    </w:p>
    <w:p w:rsidR="00D05358" w:rsidRPr="004C1E8D" w:rsidRDefault="00D05358" w:rsidP="00D05358">
      <w:pPr>
        <w:pStyle w:val="a4"/>
        <w:spacing w:before="0" w:beforeAutospacing="0" w:after="0" w:afterAutospacing="0"/>
        <w:rPr>
          <w:bCs/>
        </w:rPr>
      </w:pPr>
      <w:r w:rsidRPr="004C1E8D">
        <w:t xml:space="preserve">    2.6. Размер платы </w:t>
      </w:r>
      <w:r w:rsidRPr="004C1E8D">
        <w:rPr>
          <w:bCs/>
        </w:rPr>
        <w:t>за пользование жилым помещением (платы за наем) определяется по следующей формуле 1:</w:t>
      </w:r>
    </w:p>
    <w:p w:rsidR="00D05358" w:rsidRPr="004C1E8D" w:rsidRDefault="00D05358" w:rsidP="00D05358">
      <w:pPr>
        <w:pStyle w:val="a4"/>
        <w:spacing w:before="0" w:beforeAutospacing="0" w:after="0" w:afterAutospacing="0"/>
        <w:rPr>
          <w:bCs/>
        </w:rPr>
      </w:pPr>
      <w:r w:rsidRPr="004C1E8D">
        <w:rPr>
          <w:bCs/>
        </w:rPr>
        <w:t xml:space="preserve">   </w:t>
      </w:r>
      <w:r w:rsidRPr="004C1E8D">
        <w:t>Формула 1</w:t>
      </w:r>
      <w:r w:rsidRPr="004C1E8D">
        <w:rPr>
          <w:bCs/>
        </w:rPr>
        <w:t xml:space="preserve">  </w:t>
      </w:r>
    </w:p>
    <w:p w:rsidR="00D05358" w:rsidRPr="004C1E8D" w:rsidRDefault="00D05358" w:rsidP="00D05358">
      <w:pPr>
        <w:pStyle w:val="a4"/>
        <w:spacing w:before="0" w:beforeAutospacing="0" w:after="0" w:afterAutospacing="0"/>
      </w:pPr>
      <w:r w:rsidRPr="004C1E8D">
        <w:rPr>
          <w:bCs/>
        </w:rPr>
        <w:t xml:space="preserve">     П</w:t>
      </w:r>
      <w:r w:rsidRPr="004C1E8D">
        <w:rPr>
          <w:bCs/>
          <w:vertAlign w:val="subscript"/>
          <w:lang w:val="en-US"/>
        </w:rPr>
        <w:t>Hj</w:t>
      </w:r>
      <w:r w:rsidRPr="004C1E8D">
        <w:rPr>
          <w:bCs/>
        </w:rPr>
        <w:t xml:space="preserve"> =  </w:t>
      </w:r>
      <w:r w:rsidRPr="004C1E8D">
        <w:rPr>
          <w:bCs/>
          <w:lang w:val="en-US"/>
        </w:rPr>
        <w:t>H</w:t>
      </w:r>
      <w:r w:rsidRPr="004C1E8D">
        <w:rPr>
          <w:bCs/>
          <w:vertAlign w:val="subscript"/>
        </w:rPr>
        <w:t>б</w:t>
      </w:r>
      <w:r w:rsidRPr="004C1E8D">
        <w:rPr>
          <w:bCs/>
        </w:rPr>
        <w:t xml:space="preserve"> * К</w:t>
      </w:r>
      <w:r w:rsidRPr="004C1E8D">
        <w:rPr>
          <w:bCs/>
          <w:vertAlign w:val="subscript"/>
          <w:lang w:val="en-US"/>
        </w:rPr>
        <w:t>j</w:t>
      </w:r>
      <w:r w:rsidRPr="004C1E8D">
        <w:rPr>
          <w:bCs/>
        </w:rPr>
        <w:t xml:space="preserve"> *  К</w:t>
      </w:r>
      <w:r w:rsidRPr="004C1E8D">
        <w:rPr>
          <w:bCs/>
          <w:vertAlign w:val="subscript"/>
        </w:rPr>
        <w:t>с</w:t>
      </w:r>
      <w:r w:rsidRPr="004C1E8D">
        <w:rPr>
          <w:bCs/>
        </w:rPr>
        <w:t xml:space="preserve"> * П</w:t>
      </w:r>
      <w:r w:rsidRPr="004C1E8D">
        <w:rPr>
          <w:bCs/>
          <w:vertAlign w:val="subscript"/>
          <w:lang w:val="en-US"/>
        </w:rPr>
        <w:t>j</w:t>
      </w:r>
      <w:r w:rsidRPr="004C1E8D">
        <w:rPr>
          <w:bCs/>
        </w:rPr>
        <w:t xml:space="preserve">, где  </w:t>
      </w:r>
    </w:p>
    <w:p w:rsidR="00D05358" w:rsidRPr="004C1E8D" w:rsidRDefault="00D05358" w:rsidP="00D05358">
      <w:pPr>
        <w:pStyle w:val="a4"/>
        <w:spacing w:before="0" w:beforeAutospacing="0" w:after="0" w:afterAutospacing="0"/>
        <w:rPr>
          <w:bCs/>
        </w:rPr>
      </w:pPr>
      <w:r w:rsidRPr="004C1E8D">
        <w:t xml:space="preserve">    </w:t>
      </w:r>
      <w:r w:rsidRPr="004C1E8D">
        <w:rPr>
          <w:bCs/>
        </w:rPr>
        <w:t>П</w:t>
      </w:r>
      <w:r w:rsidRPr="004C1E8D">
        <w:rPr>
          <w:bCs/>
          <w:vertAlign w:val="subscript"/>
          <w:lang w:val="en-US"/>
        </w:rPr>
        <w:t>Hj</w:t>
      </w:r>
      <w:r w:rsidRPr="004C1E8D">
        <w:rPr>
          <w:bCs/>
        </w:rPr>
        <w:t xml:space="preserve"> – размер платы за наем жилого помещения, предоставленного по договору найма жилого помещения муниципального жилого фонда;</w:t>
      </w:r>
    </w:p>
    <w:p w:rsidR="00D05358" w:rsidRPr="004C1E8D" w:rsidRDefault="00D05358" w:rsidP="00D05358">
      <w:pPr>
        <w:pStyle w:val="a4"/>
        <w:spacing w:before="0" w:beforeAutospacing="0" w:after="0" w:afterAutospacing="0"/>
      </w:pPr>
      <w:r w:rsidRPr="004C1E8D">
        <w:t xml:space="preserve">     </w:t>
      </w:r>
      <w:r w:rsidRPr="004C1E8D">
        <w:rPr>
          <w:bCs/>
          <w:lang w:val="en-US"/>
        </w:rPr>
        <w:t>H</w:t>
      </w:r>
      <w:r w:rsidRPr="004C1E8D">
        <w:rPr>
          <w:bCs/>
          <w:vertAlign w:val="subscript"/>
        </w:rPr>
        <w:t xml:space="preserve">б  </w:t>
      </w:r>
      <w:r w:rsidRPr="004C1E8D">
        <w:rPr>
          <w:bCs/>
        </w:rPr>
        <w:t xml:space="preserve">– </w:t>
      </w:r>
      <w:r w:rsidRPr="004C1E8D">
        <w:t xml:space="preserve"> базовый размер платы за наем жилого помещения;</w:t>
      </w:r>
    </w:p>
    <w:p w:rsidR="00D05358" w:rsidRPr="004C1E8D" w:rsidRDefault="00D05358" w:rsidP="00D05358">
      <w:pPr>
        <w:pStyle w:val="a4"/>
        <w:spacing w:before="0" w:beforeAutospacing="0" w:after="0" w:afterAutospacing="0"/>
      </w:pPr>
      <w:r w:rsidRPr="004C1E8D">
        <w:t xml:space="preserve">     </w:t>
      </w:r>
      <w:r w:rsidRPr="004C1E8D">
        <w:rPr>
          <w:bCs/>
        </w:rPr>
        <w:t>К</w:t>
      </w:r>
      <w:r w:rsidRPr="004C1E8D">
        <w:rPr>
          <w:bCs/>
          <w:vertAlign w:val="subscript"/>
          <w:lang w:val="en-US"/>
        </w:rPr>
        <w:t>j</w:t>
      </w:r>
      <w:r w:rsidRPr="004C1E8D">
        <w:rPr>
          <w:bCs/>
        </w:rPr>
        <w:t xml:space="preserve"> – к</w:t>
      </w:r>
      <w:r w:rsidRPr="004C1E8D">
        <w:t>оэффициент, характеризующий качество и благоустройство жилого помещения, месторасположение дома;</w:t>
      </w:r>
    </w:p>
    <w:p w:rsidR="00D05358" w:rsidRPr="004C1E8D" w:rsidRDefault="00D05358" w:rsidP="00D05358">
      <w:pPr>
        <w:pStyle w:val="a4"/>
        <w:spacing w:before="0" w:beforeAutospacing="0" w:after="0" w:afterAutospacing="0"/>
      </w:pPr>
      <w:r w:rsidRPr="004C1E8D">
        <w:t xml:space="preserve">     </w:t>
      </w:r>
      <w:r w:rsidRPr="004C1E8D">
        <w:rPr>
          <w:bCs/>
        </w:rPr>
        <w:t>К</w:t>
      </w:r>
      <w:r w:rsidRPr="004C1E8D">
        <w:rPr>
          <w:bCs/>
          <w:vertAlign w:val="subscript"/>
        </w:rPr>
        <w:t xml:space="preserve">с </w:t>
      </w:r>
      <w:r w:rsidRPr="004C1E8D">
        <w:rPr>
          <w:bCs/>
        </w:rPr>
        <w:t>–</w:t>
      </w:r>
      <w:r w:rsidRPr="004C1E8D">
        <w:t xml:space="preserve"> коэффициент соответствия платы;</w:t>
      </w:r>
    </w:p>
    <w:p w:rsidR="00D05358" w:rsidRPr="004C1E8D" w:rsidRDefault="00D05358" w:rsidP="00D05358">
      <w:pPr>
        <w:pStyle w:val="a4"/>
        <w:spacing w:before="0" w:beforeAutospacing="0" w:after="0" w:afterAutospacing="0"/>
        <w:rPr>
          <w:bCs/>
        </w:rPr>
      </w:pPr>
      <w:r w:rsidRPr="004C1E8D">
        <w:t xml:space="preserve">      </w:t>
      </w:r>
      <w:r w:rsidRPr="004C1E8D">
        <w:rPr>
          <w:bCs/>
        </w:rPr>
        <w:t>П</w:t>
      </w:r>
      <w:r w:rsidRPr="004C1E8D">
        <w:rPr>
          <w:bCs/>
          <w:vertAlign w:val="subscript"/>
          <w:lang w:val="en-US"/>
        </w:rPr>
        <w:t>j</w:t>
      </w:r>
      <w:r w:rsidRPr="004C1E8D">
        <w:rPr>
          <w:bCs/>
          <w:vertAlign w:val="subscript"/>
        </w:rPr>
        <w:t xml:space="preserve"> </w:t>
      </w:r>
      <w:r w:rsidRPr="004C1E8D">
        <w:rPr>
          <w:bCs/>
        </w:rPr>
        <w:t xml:space="preserve">– </w:t>
      </w:r>
      <w:r w:rsidRPr="004C1E8D">
        <w:t xml:space="preserve">общая площадь жилого помещения, предоставленного по договору найма жилого помещения </w:t>
      </w:r>
      <w:r w:rsidRPr="004C1E8D">
        <w:rPr>
          <w:bCs/>
        </w:rPr>
        <w:t>муниципального жилого фонда.</w:t>
      </w:r>
    </w:p>
    <w:p w:rsidR="00D05358" w:rsidRPr="004C1E8D" w:rsidRDefault="00D05358" w:rsidP="00D05358">
      <w:pPr>
        <w:pStyle w:val="a4"/>
        <w:spacing w:before="0" w:beforeAutospacing="0" w:after="0" w:afterAutospacing="0"/>
        <w:rPr>
          <w:bCs/>
        </w:rPr>
      </w:pPr>
    </w:p>
    <w:p w:rsidR="00D05358" w:rsidRPr="004C1E8D" w:rsidRDefault="00D05358" w:rsidP="00D05358">
      <w:pPr>
        <w:pStyle w:val="a4"/>
        <w:spacing w:before="0" w:beforeAutospacing="0" w:after="0" w:afterAutospacing="0"/>
        <w:jc w:val="center"/>
        <w:rPr>
          <w:bCs/>
        </w:rPr>
      </w:pPr>
      <w:r w:rsidRPr="004C1E8D">
        <w:rPr>
          <w:bCs/>
          <w:lang w:val="en-US"/>
        </w:rPr>
        <w:t>III</w:t>
      </w:r>
      <w:r w:rsidRPr="004C1E8D">
        <w:rPr>
          <w:bCs/>
        </w:rPr>
        <w:t>. Базовый размер платы за наем жилого помещения</w:t>
      </w:r>
    </w:p>
    <w:p w:rsidR="00D05358" w:rsidRPr="004C1E8D" w:rsidRDefault="00D05358" w:rsidP="00D05358">
      <w:pPr>
        <w:pStyle w:val="a4"/>
        <w:spacing w:before="0" w:beforeAutospacing="0" w:after="0" w:afterAutospacing="0"/>
        <w:rPr>
          <w:bCs/>
        </w:rPr>
      </w:pPr>
    </w:p>
    <w:p w:rsidR="00D05358" w:rsidRPr="004C1E8D" w:rsidRDefault="00D05358" w:rsidP="00D05358">
      <w:pPr>
        <w:pStyle w:val="a4"/>
        <w:spacing w:before="0" w:beforeAutospacing="0" w:after="0" w:afterAutospacing="0"/>
        <w:rPr>
          <w:bCs/>
        </w:rPr>
      </w:pPr>
      <w:r w:rsidRPr="004C1E8D">
        <w:rPr>
          <w:bCs/>
        </w:rPr>
        <w:t xml:space="preserve">   3.1. Базовый размер платы за наем жилого помещения определяется по формуле 2:</w:t>
      </w:r>
    </w:p>
    <w:p w:rsidR="00D05358" w:rsidRPr="004C1E8D" w:rsidRDefault="00D05358" w:rsidP="00D05358">
      <w:pPr>
        <w:pStyle w:val="a4"/>
        <w:spacing w:before="0" w:beforeAutospacing="0" w:after="0" w:afterAutospacing="0"/>
        <w:rPr>
          <w:bCs/>
        </w:rPr>
      </w:pPr>
      <w:r w:rsidRPr="004C1E8D">
        <w:t>Формула 2</w:t>
      </w:r>
    </w:p>
    <w:p w:rsidR="00D05358" w:rsidRPr="004C1E8D" w:rsidRDefault="00D05358" w:rsidP="00D05358">
      <w:pPr>
        <w:pStyle w:val="a4"/>
        <w:spacing w:before="0" w:beforeAutospacing="0" w:after="0" w:afterAutospacing="0"/>
        <w:rPr>
          <w:bCs/>
        </w:rPr>
      </w:pPr>
      <w:r w:rsidRPr="004C1E8D">
        <w:rPr>
          <w:bCs/>
        </w:rPr>
        <w:t xml:space="preserve">      Н</w:t>
      </w:r>
      <w:r w:rsidRPr="004C1E8D">
        <w:rPr>
          <w:bCs/>
          <w:vertAlign w:val="subscript"/>
        </w:rPr>
        <w:t>Б</w:t>
      </w:r>
      <w:r w:rsidRPr="004C1E8D">
        <w:rPr>
          <w:bCs/>
        </w:rPr>
        <w:t xml:space="preserve"> =  СР</w:t>
      </w:r>
      <w:r w:rsidRPr="004C1E8D">
        <w:rPr>
          <w:bCs/>
          <w:vertAlign w:val="subscript"/>
        </w:rPr>
        <w:t>с</w:t>
      </w:r>
      <w:r w:rsidRPr="004C1E8D">
        <w:rPr>
          <w:bCs/>
        </w:rPr>
        <w:t xml:space="preserve"> * 0,001, где </w:t>
      </w:r>
    </w:p>
    <w:p w:rsidR="00D05358" w:rsidRPr="004C1E8D" w:rsidRDefault="00D05358" w:rsidP="00D05358">
      <w:pPr>
        <w:pStyle w:val="a4"/>
        <w:spacing w:before="0" w:beforeAutospacing="0" w:after="0" w:afterAutospacing="0"/>
        <w:rPr>
          <w:bCs/>
        </w:rPr>
      </w:pPr>
      <w:r w:rsidRPr="004C1E8D">
        <w:rPr>
          <w:bCs/>
        </w:rPr>
        <w:t xml:space="preserve">   Н</w:t>
      </w:r>
      <w:r w:rsidRPr="004C1E8D">
        <w:rPr>
          <w:bCs/>
          <w:vertAlign w:val="subscript"/>
        </w:rPr>
        <w:t>Б</w:t>
      </w:r>
      <w:r w:rsidRPr="004C1E8D">
        <w:rPr>
          <w:bCs/>
        </w:rPr>
        <w:t xml:space="preserve"> – базовый размер платы за наем жилого помещения;</w:t>
      </w:r>
    </w:p>
    <w:p w:rsidR="00D05358" w:rsidRPr="004C1E8D" w:rsidRDefault="00D05358" w:rsidP="00D05358">
      <w:pPr>
        <w:pStyle w:val="a4"/>
        <w:spacing w:before="0" w:beforeAutospacing="0" w:after="0" w:afterAutospacing="0"/>
        <w:rPr>
          <w:bCs/>
        </w:rPr>
      </w:pPr>
      <w:r w:rsidRPr="004C1E8D">
        <w:rPr>
          <w:bCs/>
        </w:rPr>
        <w:t xml:space="preserve">   СР</w:t>
      </w:r>
      <w:r w:rsidRPr="004C1E8D">
        <w:rPr>
          <w:bCs/>
          <w:vertAlign w:val="subscript"/>
        </w:rPr>
        <w:t xml:space="preserve">с </w:t>
      </w:r>
      <w:r w:rsidRPr="004C1E8D">
        <w:rPr>
          <w:bCs/>
        </w:rPr>
        <w:t>– средняя цена 1 кв.м. на вторичном рынке жилья в  Новосибирской области</w:t>
      </w:r>
      <w:r>
        <w:rPr>
          <w:bCs/>
        </w:rPr>
        <w:t>.</w:t>
      </w:r>
    </w:p>
    <w:p w:rsidR="00D05358" w:rsidRDefault="00D05358" w:rsidP="00D05358">
      <w:pPr>
        <w:pStyle w:val="a4"/>
        <w:spacing w:before="0" w:beforeAutospacing="0" w:after="0" w:afterAutospacing="0"/>
        <w:rPr>
          <w:bCs/>
        </w:rPr>
      </w:pPr>
      <w:r w:rsidRPr="004C1E8D">
        <w:rPr>
          <w:bCs/>
        </w:rPr>
        <w:lastRenderedPageBreak/>
        <w:t xml:space="preserve">   3.2. </w:t>
      </w:r>
      <w:r w:rsidRPr="00276B3A">
        <w:rPr>
          <w:bCs/>
        </w:rPr>
        <w:t xml:space="preserve">Средняя цена 1 кв.м. </w:t>
      </w:r>
      <w:r>
        <w:rPr>
          <w:bCs/>
        </w:rPr>
        <w:t>общей площади квартир на вторичном рынке жилья  в Новосибирской области, в котором находится жилое помещение муниципального жилищного фонда, предоставляемое по договорам социального найма и договорам найма жилых помещений, определяется по актуальным данным Федеральной службы государственной статистики, которые размещаются в свободном доступе в Единой межведомственной информационно-статистической системе (ЕМИСС).</w:t>
      </w:r>
    </w:p>
    <w:p w:rsidR="00D05358" w:rsidRDefault="00D05358" w:rsidP="00D05358">
      <w:pPr>
        <w:pStyle w:val="a4"/>
        <w:spacing w:before="0" w:beforeAutospacing="0" w:after="0" w:afterAutospacing="0"/>
        <w:rPr>
          <w:bCs/>
        </w:rPr>
      </w:pPr>
      <w:r>
        <w:rPr>
          <w:bCs/>
        </w:rPr>
        <w:t>В случае отсутствия указанной информации по Новосибирской области используется средняя цена 1 кв. м общей площади квартир на вторичном рынке жилья по Сибирскому федеральному округу, в который входит Новосибирская область.</w:t>
      </w:r>
    </w:p>
    <w:p w:rsidR="00D05358" w:rsidRDefault="00D05358" w:rsidP="00D05358">
      <w:pPr>
        <w:pStyle w:val="a4"/>
        <w:spacing w:before="0" w:beforeAutospacing="0" w:after="0" w:afterAutospacing="0"/>
        <w:rPr>
          <w:bCs/>
        </w:rPr>
      </w:pPr>
      <w:r>
        <w:rPr>
          <w:bCs/>
        </w:rPr>
        <w:t>3.3 Средняя цена 1 квадратного метра общей площади квартир на вторичном рынке жилья, определяется по итогам 9 месяцев текущего года на период установления базового размера платы  за найм жилого помещения  на будущий год.</w:t>
      </w:r>
    </w:p>
    <w:p w:rsidR="00D05358" w:rsidRPr="004C1E8D" w:rsidRDefault="00D05358" w:rsidP="00D05358">
      <w:pPr>
        <w:pStyle w:val="a4"/>
        <w:spacing w:before="0" w:beforeAutospacing="0" w:after="0" w:afterAutospacing="0"/>
        <w:rPr>
          <w:bCs/>
        </w:rPr>
      </w:pPr>
    </w:p>
    <w:p w:rsidR="00D05358" w:rsidRPr="004C1E8D" w:rsidRDefault="00D05358" w:rsidP="00D05358">
      <w:pPr>
        <w:pStyle w:val="a4"/>
        <w:spacing w:before="0" w:beforeAutospacing="0" w:after="0" w:afterAutospacing="0"/>
        <w:ind w:firstLine="0"/>
        <w:jc w:val="center"/>
      </w:pPr>
      <w:r w:rsidRPr="004C1E8D">
        <w:rPr>
          <w:lang w:val="en-US"/>
        </w:rPr>
        <w:t>IV</w:t>
      </w:r>
      <w:r w:rsidRPr="004C1E8D">
        <w:t>. Коэффициент, характеризующий качество и благоустройство жилого помещения, месторасположение дома</w:t>
      </w:r>
    </w:p>
    <w:p w:rsidR="00D05358" w:rsidRPr="004C1E8D" w:rsidRDefault="00D05358" w:rsidP="00D05358">
      <w:pPr>
        <w:pStyle w:val="a4"/>
        <w:spacing w:before="0" w:beforeAutospacing="0" w:after="0" w:afterAutospacing="0"/>
      </w:pPr>
    </w:p>
    <w:p w:rsidR="00D05358" w:rsidRPr="004C1E8D" w:rsidRDefault="00D05358" w:rsidP="00D05358">
      <w:pPr>
        <w:pStyle w:val="a4"/>
        <w:spacing w:before="0" w:beforeAutospacing="0" w:after="0" w:afterAutospacing="0"/>
      </w:pPr>
      <w:r w:rsidRPr="004C1E8D">
        <w:t xml:space="preserve">    4.1.  Размер платы за наем жилого помещения устанавливается с использованием коэффициента, характеризующего качество и благоустройство жилого помещения, месторасположение дома.</w:t>
      </w:r>
    </w:p>
    <w:p w:rsidR="00D05358" w:rsidRPr="004C1E8D" w:rsidRDefault="00D05358" w:rsidP="00D05358">
      <w:pPr>
        <w:pStyle w:val="a4"/>
        <w:spacing w:before="0" w:beforeAutospacing="0" w:after="0" w:afterAutospacing="0"/>
      </w:pPr>
      <w:r w:rsidRPr="004C1E8D">
        <w:t xml:space="preserve">    4.2. Интегральное значение </w:t>
      </w:r>
      <w:r w:rsidRPr="004C1E8D">
        <w:rPr>
          <w:bCs/>
        </w:rPr>
        <w:t>К</w:t>
      </w:r>
      <w:r w:rsidRPr="004C1E8D">
        <w:rPr>
          <w:bCs/>
          <w:vertAlign w:val="subscript"/>
          <w:lang w:val="en-US"/>
        </w:rPr>
        <w:t>j</w:t>
      </w:r>
      <w:r w:rsidRPr="004C1E8D">
        <w:rPr>
          <w:bCs/>
          <w:vertAlign w:val="subscript"/>
        </w:rPr>
        <w:t xml:space="preserve">  </w:t>
      </w:r>
      <w:r w:rsidRPr="004C1E8D">
        <w:rPr>
          <w:bCs/>
        </w:rPr>
        <w:t>для жилого помещения рассчитывается как</w:t>
      </w:r>
      <w:r w:rsidRPr="004C1E8D">
        <w:rPr>
          <w:bCs/>
          <w:vertAlign w:val="subscript"/>
        </w:rPr>
        <w:t xml:space="preserve"> </w:t>
      </w:r>
      <w:r w:rsidRPr="004C1E8D">
        <w:rPr>
          <w:bCs/>
        </w:rPr>
        <w:t>средневзвешенное значение показателей по отдельным параметрам по формуле 3</w:t>
      </w:r>
      <w:r w:rsidRPr="004C1E8D">
        <w:t>:</w:t>
      </w:r>
    </w:p>
    <w:p w:rsidR="00D05358" w:rsidRPr="004C1E8D" w:rsidRDefault="00D05358" w:rsidP="00D05358">
      <w:pPr>
        <w:pStyle w:val="a4"/>
        <w:spacing w:before="0" w:beforeAutospacing="0" w:after="0" w:afterAutospacing="0"/>
      </w:pPr>
      <w:r w:rsidRPr="004C1E8D">
        <w:t xml:space="preserve">   Формула 3   </w:t>
      </w:r>
    </w:p>
    <w:p w:rsidR="00D05358" w:rsidRPr="004C1E8D" w:rsidRDefault="00D05358" w:rsidP="00D05358">
      <w:pPr>
        <w:pStyle w:val="a4"/>
        <w:spacing w:before="0" w:beforeAutospacing="0" w:after="0" w:afterAutospacing="0"/>
        <w:rPr>
          <w:bCs/>
        </w:rPr>
      </w:pPr>
      <w:r w:rsidRPr="004C1E8D">
        <w:t xml:space="preserve">     </w:t>
      </w:r>
      <w:r w:rsidRPr="004C1E8D">
        <w:rPr>
          <w:bCs/>
        </w:rPr>
        <w:t>К</w:t>
      </w:r>
      <w:r w:rsidRPr="004C1E8D">
        <w:rPr>
          <w:bCs/>
          <w:vertAlign w:val="subscript"/>
          <w:lang w:val="en-US"/>
        </w:rPr>
        <w:t>j</w:t>
      </w:r>
      <w:r w:rsidRPr="004C1E8D">
        <w:rPr>
          <w:bCs/>
          <w:vertAlign w:val="subscript"/>
        </w:rPr>
        <w:t xml:space="preserve"> </w:t>
      </w:r>
      <w:r w:rsidRPr="004C1E8D">
        <w:rPr>
          <w:bCs/>
        </w:rPr>
        <w:t>= (К</w:t>
      </w:r>
      <w:r w:rsidRPr="004C1E8D">
        <w:rPr>
          <w:bCs/>
          <w:vertAlign w:val="subscript"/>
        </w:rPr>
        <w:t>1</w:t>
      </w:r>
      <w:r w:rsidRPr="004C1E8D">
        <w:rPr>
          <w:bCs/>
        </w:rPr>
        <w:t xml:space="preserve"> + К</w:t>
      </w:r>
      <w:r w:rsidRPr="004C1E8D">
        <w:rPr>
          <w:bCs/>
          <w:vertAlign w:val="subscript"/>
        </w:rPr>
        <w:t>2</w:t>
      </w:r>
      <w:r w:rsidRPr="004C1E8D">
        <w:rPr>
          <w:bCs/>
        </w:rPr>
        <w:t xml:space="preserve"> + К</w:t>
      </w:r>
      <w:r w:rsidRPr="004C1E8D">
        <w:rPr>
          <w:bCs/>
          <w:vertAlign w:val="subscript"/>
        </w:rPr>
        <w:t>3</w:t>
      </w:r>
      <w:r w:rsidRPr="004C1E8D">
        <w:rPr>
          <w:bCs/>
        </w:rPr>
        <w:t xml:space="preserve">)/3, где </w:t>
      </w:r>
    </w:p>
    <w:p w:rsidR="00D05358" w:rsidRPr="004C1E8D" w:rsidRDefault="00D05358" w:rsidP="00D05358">
      <w:pPr>
        <w:pStyle w:val="a4"/>
        <w:spacing w:before="0" w:beforeAutospacing="0" w:after="0" w:afterAutospacing="0"/>
      </w:pPr>
      <w:r w:rsidRPr="004C1E8D">
        <w:rPr>
          <w:bCs/>
        </w:rPr>
        <w:t xml:space="preserve">     К</w:t>
      </w:r>
      <w:r w:rsidRPr="004C1E8D">
        <w:rPr>
          <w:bCs/>
          <w:vertAlign w:val="subscript"/>
          <w:lang w:val="en-US"/>
        </w:rPr>
        <w:t>j</w:t>
      </w:r>
      <w:r w:rsidRPr="004C1E8D">
        <w:rPr>
          <w:bCs/>
          <w:vertAlign w:val="subscript"/>
        </w:rPr>
        <w:t xml:space="preserve"> </w:t>
      </w:r>
      <w:r w:rsidRPr="004C1E8D">
        <w:rPr>
          <w:bCs/>
        </w:rPr>
        <w:t>– к</w:t>
      </w:r>
      <w:r w:rsidRPr="004C1E8D">
        <w:t>оэффициент, характеризующий качество и благоустройство жилого помещения, месторасположение дома;</w:t>
      </w:r>
    </w:p>
    <w:p w:rsidR="00D05358" w:rsidRPr="004C1E8D" w:rsidRDefault="00D05358" w:rsidP="00D05358">
      <w:pPr>
        <w:pStyle w:val="a4"/>
        <w:spacing w:before="0" w:beforeAutospacing="0" w:after="0" w:afterAutospacing="0"/>
      </w:pPr>
      <w:r w:rsidRPr="004C1E8D">
        <w:rPr>
          <w:bCs/>
        </w:rPr>
        <w:t xml:space="preserve">     К</w:t>
      </w:r>
      <w:r w:rsidRPr="004C1E8D">
        <w:rPr>
          <w:bCs/>
          <w:vertAlign w:val="subscript"/>
        </w:rPr>
        <w:t>1</w:t>
      </w:r>
      <w:r w:rsidRPr="004C1E8D">
        <w:rPr>
          <w:bCs/>
        </w:rPr>
        <w:t xml:space="preserve"> – к</w:t>
      </w:r>
      <w:r w:rsidRPr="004C1E8D">
        <w:t>оэффициент, характеризующий качество жилого помещения;</w:t>
      </w:r>
    </w:p>
    <w:p w:rsidR="00D05358" w:rsidRPr="004C1E8D" w:rsidRDefault="00D05358" w:rsidP="00D05358">
      <w:pPr>
        <w:pStyle w:val="a4"/>
        <w:spacing w:before="0" w:beforeAutospacing="0" w:after="0" w:afterAutospacing="0"/>
      </w:pPr>
      <w:r w:rsidRPr="004C1E8D">
        <w:rPr>
          <w:bCs/>
        </w:rPr>
        <w:t xml:space="preserve">     К</w:t>
      </w:r>
      <w:r w:rsidRPr="004C1E8D">
        <w:rPr>
          <w:bCs/>
          <w:vertAlign w:val="subscript"/>
        </w:rPr>
        <w:t xml:space="preserve">2 </w:t>
      </w:r>
      <w:r w:rsidRPr="004C1E8D">
        <w:rPr>
          <w:bCs/>
        </w:rPr>
        <w:t>– к</w:t>
      </w:r>
      <w:r w:rsidRPr="004C1E8D">
        <w:t>оэффициент, характеризующий благоустройство жилого помещения;</w:t>
      </w:r>
    </w:p>
    <w:p w:rsidR="00D05358" w:rsidRPr="004C1E8D" w:rsidRDefault="00D05358" w:rsidP="00D05358">
      <w:pPr>
        <w:pStyle w:val="a4"/>
        <w:spacing w:before="0" w:beforeAutospacing="0" w:after="0" w:afterAutospacing="0"/>
      </w:pPr>
      <w:r w:rsidRPr="004C1E8D">
        <w:rPr>
          <w:bCs/>
        </w:rPr>
        <w:t xml:space="preserve">     К</w:t>
      </w:r>
      <w:r w:rsidRPr="004C1E8D">
        <w:rPr>
          <w:bCs/>
          <w:vertAlign w:val="subscript"/>
        </w:rPr>
        <w:t xml:space="preserve">3 </w:t>
      </w:r>
      <w:r w:rsidRPr="004C1E8D">
        <w:rPr>
          <w:bCs/>
        </w:rPr>
        <w:t>– к</w:t>
      </w:r>
      <w:r w:rsidRPr="004C1E8D">
        <w:t>оэффициент учитывающий месторасположение дома.</w:t>
      </w:r>
    </w:p>
    <w:p w:rsidR="00D05358" w:rsidRPr="004C1E8D" w:rsidRDefault="00D05358" w:rsidP="00D05358">
      <w:pPr>
        <w:pStyle w:val="a4"/>
        <w:spacing w:before="0" w:beforeAutospacing="0" w:after="0" w:afterAutospacing="0"/>
      </w:pPr>
      <w:r w:rsidRPr="004C1E8D">
        <w:t xml:space="preserve">     Значение показателей К</w:t>
      </w:r>
      <w:r w:rsidRPr="004C1E8D">
        <w:rPr>
          <w:vertAlign w:val="subscript"/>
        </w:rPr>
        <w:t>1</w:t>
      </w:r>
      <w:r w:rsidRPr="004C1E8D">
        <w:t>-К</w:t>
      </w:r>
      <w:r w:rsidRPr="004C1E8D">
        <w:rPr>
          <w:vertAlign w:val="subscript"/>
        </w:rPr>
        <w:t xml:space="preserve">3 </w:t>
      </w:r>
      <w:r w:rsidRPr="004C1E8D">
        <w:t>оцениваются в интервале (08; 1,3).</w:t>
      </w:r>
    </w:p>
    <w:p w:rsidR="00D05358" w:rsidRPr="004C1E8D" w:rsidRDefault="00D05358" w:rsidP="00D05358">
      <w:pPr>
        <w:pStyle w:val="a4"/>
        <w:spacing w:before="0" w:beforeAutospacing="0" w:after="0" w:afterAutospacing="0"/>
      </w:pPr>
      <w:r w:rsidRPr="004C1E8D">
        <w:t xml:space="preserve">    4.3. При определении платы  за пользование жилым помещением платы за наем) учитываются следующие коэффициенты, характеризующие качество, благоустройство жилого помещения, и месторасположение.</w:t>
      </w:r>
    </w:p>
    <w:p w:rsidR="00D05358" w:rsidRPr="004C1E8D" w:rsidRDefault="00D05358" w:rsidP="00D05358">
      <w:pPr>
        <w:pStyle w:val="a4"/>
        <w:spacing w:before="0" w:beforeAutospacing="0" w:after="0" w:afterAutospacing="0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4536"/>
        <w:gridCol w:w="2835"/>
      </w:tblGrid>
      <w:tr w:rsidR="00D05358" w:rsidRPr="004C1E8D" w:rsidTr="005A7F86">
        <w:tc>
          <w:tcPr>
            <w:tcW w:w="2660" w:type="dxa"/>
          </w:tcPr>
          <w:p w:rsidR="00D05358" w:rsidRPr="004C1E8D" w:rsidRDefault="00D05358" w:rsidP="005A7F86">
            <w:pPr>
              <w:pStyle w:val="a4"/>
              <w:spacing w:before="0" w:beforeAutospacing="0" w:after="0" w:afterAutospacing="0"/>
              <w:ind w:firstLine="0"/>
            </w:pPr>
            <w:r w:rsidRPr="004C1E8D">
              <w:t>Коэффициенты</w:t>
            </w:r>
          </w:p>
        </w:tc>
        <w:tc>
          <w:tcPr>
            <w:tcW w:w="4536" w:type="dxa"/>
          </w:tcPr>
          <w:p w:rsidR="00D05358" w:rsidRPr="004C1E8D" w:rsidRDefault="00D05358" w:rsidP="005A7F86">
            <w:pPr>
              <w:pStyle w:val="a4"/>
              <w:spacing w:before="0" w:beforeAutospacing="0" w:after="0" w:afterAutospacing="0"/>
              <w:ind w:firstLine="0"/>
            </w:pPr>
            <w:r w:rsidRPr="004C1E8D">
              <w:t>Потребительские свойства</w:t>
            </w:r>
          </w:p>
        </w:tc>
        <w:tc>
          <w:tcPr>
            <w:tcW w:w="2835" w:type="dxa"/>
          </w:tcPr>
          <w:p w:rsidR="00D05358" w:rsidRPr="004C1E8D" w:rsidRDefault="00D05358" w:rsidP="005A7F86">
            <w:pPr>
              <w:pStyle w:val="a4"/>
              <w:spacing w:before="0" w:beforeAutospacing="0" w:after="0" w:afterAutospacing="0"/>
              <w:ind w:firstLine="0"/>
            </w:pPr>
            <w:r w:rsidRPr="004C1E8D">
              <w:t>Значение коэффициента</w:t>
            </w:r>
          </w:p>
        </w:tc>
      </w:tr>
      <w:tr w:rsidR="00D05358" w:rsidRPr="004C1E8D" w:rsidTr="005A7F86">
        <w:tc>
          <w:tcPr>
            <w:tcW w:w="10031" w:type="dxa"/>
            <w:gridSpan w:val="3"/>
          </w:tcPr>
          <w:p w:rsidR="00D05358" w:rsidRPr="004C1E8D" w:rsidRDefault="00D05358" w:rsidP="005A7F86">
            <w:pPr>
              <w:pStyle w:val="a4"/>
              <w:spacing w:before="0" w:beforeAutospacing="0" w:after="0" w:afterAutospacing="0"/>
              <w:ind w:firstLine="0"/>
            </w:pPr>
            <w:r w:rsidRPr="004C1E8D">
              <w:t>Показатели качества жилого помещения</w:t>
            </w:r>
          </w:p>
        </w:tc>
      </w:tr>
      <w:tr w:rsidR="00D05358" w:rsidRPr="004C1E8D" w:rsidTr="005A7F86">
        <w:tc>
          <w:tcPr>
            <w:tcW w:w="2660" w:type="dxa"/>
          </w:tcPr>
          <w:p w:rsidR="00D05358" w:rsidRPr="004C1E8D" w:rsidRDefault="00D05358" w:rsidP="005A7F86">
            <w:pPr>
              <w:pStyle w:val="a4"/>
              <w:spacing w:before="0" w:beforeAutospacing="0" w:after="0" w:afterAutospacing="0"/>
              <w:ind w:firstLine="0"/>
            </w:pPr>
            <w:r w:rsidRPr="004C1E8D">
              <w:t>К</w:t>
            </w:r>
            <w:r w:rsidRPr="004C1E8D">
              <w:rPr>
                <w:vertAlign w:val="subscript"/>
              </w:rPr>
              <w:t>1</w:t>
            </w:r>
          </w:p>
        </w:tc>
        <w:tc>
          <w:tcPr>
            <w:tcW w:w="4536" w:type="dxa"/>
          </w:tcPr>
          <w:p w:rsidR="00D05358" w:rsidRPr="004C1E8D" w:rsidRDefault="00D05358" w:rsidP="005A7F86">
            <w:pPr>
              <w:pStyle w:val="a4"/>
              <w:spacing w:before="0" w:beforeAutospacing="0" w:after="0" w:afterAutospacing="0"/>
              <w:ind w:firstLine="0"/>
            </w:pPr>
            <w:r w:rsidRPr="004C1E8D">
              <w:t>Материал стен</w:t>
            </w:r>
          </w:p>
        </w:tc>
        <w:tc>
          <w:tcPr>
            <w:tcW w:w="2835" w:type="dxa"/>
          </w:tcPr>
          <w:p w:rsidR="00D05358" w:rsidRPr="004C1E8D" w:rsidRDefault="00D05358" w:rsidP="005A7F86">
            <w:pPr>
              <w:pStyle w:val="a4"/>
              <w:spacing w:before="0" w:beforeAutospacing="0" w:after="0" w:afterAutospacing="0"/>
              <w:ind w:firstLine="0"/>
            </w:pPr>
          </w:p>
        </w:tc>
      </w:tr>
      <w:tr w:rsidR="00D05358" w:rsidRPr="004C1E8D" w:rsidTr="005A7F86">
        <w:tc>
          <w:tcPr>
            <w:tcW w:w="2660" w:type="dxa"/>
          </w:tcPr>
          <w:p w:rsidR="00D05358" w:rsidRPr="004C1E8D" w:rsidRDefault="00D05358" w:rsidP="005A7F86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4536" w:type="dxa"/>
          </w:tcPr>
          <w:p w:rsidR="00D05358" w:rsidRPr="004C1E8D" w:rsidRDefault="00D05358" w:rsidP="005A7F86">
            <w:pPr>
              <w:pStyle w:val="a4"/>
              <w:spacing w:before="0" w:beforeAutospacing="0" w:after="0" w:afterAutospacing="0"/>
              <w:ind w:firstLine="0"/>
            </w:pPr>
            <w:r w:rsidRPr="004C1E8D">
              <w:t xml:space="preserve">- кирпичные, каменные, </w:t>
            </w:r>
            <w:r w:rsidRPr="004C1E8D">
              <w:lastRenderedPageBreak/>
              <w:t>монолитные</w:t>
            </w:r>
          </w:p>
        </w:tc>
        <w:tc>
          <w:tcPr>
            <w:tcW w:w="2835" w:type="dxa"/>
          </w:tcPr>
          <w:p w:rsidR="00D05358" w:rsidRPr="004C1E8D" w:rsidRDefault="00D05358" w:rsidP="005A7F86">
            <w:pPr>
              <w:pStyle w:val="a4"/>
              <w:spacing w:before="0" w:beforeAutospacing="0" w:after="0" w:afterAutospacing="0"/>
              <w:ind w:firstLine="0"/>
            </w:pPr>
            <w:r w:rsidRPr="004C1E8D">
              <w:lastRenderedPageBreak/>
              <w:t>1,1</w:t>
            </w:r>
          </w:p>
        </w:tc>
      </w:tr>
      <w:tr w:rsidR="00D05358" w:rsidRPr="004C1E8D" w:rsidTr="005A7F86">
        <w:tc>
          <w:tcPr>
            <w:tcW w:w="2660" w:type="dxa"/>
          </w:tcPr>
          <w:p w:rsidR="00D05358" w:rsidRPr="004C1E8D" w:rsidRDefault="00D05358" w:rsidP="005A7F86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4536" w:type="dxa"/>
          </w:tcPr>
          <w:p w:rsidR="00D05358" w:rsidRPr="004C1E8D" w:rsidRDefault="00D05358" w:rsidP="005A7F86">
            <w:pPr>
              <w:pStyle w:val="a4"/>
              <w:spacing w:before="0" w:beforeAutospacing="0" w:after="0" w:afterAutospacing="0"/>
              <w:ind w:firstLine="0"/>
            </w:pPr>
            <w:r w:rsidRPr="004C1E8D">
              <w:t>- крупнопанельные, блочные</w:t>
            </w:r>
          </w:p>
        </w:tc>
        <w:tc>
          <w:tcPr>
            <w:tcW w:w="2835" w:type="dxa"/>
          </w:tcPr>
          <w:p w:rsidR="00D05358" w:rsidRPr="004C1E8D" w:rsidRDefault="00D05358" w:rsidP="005A7F86">
            <w:pPr>
              <w:pStyle w:val="a4"/>
              <w:spacing w:before="0" w:beforeAutospacing="0" w:after="0" w:afterAutospacing="0"/>
              <w:ind w:firstLine="0"/>
            </w:pPr>
            <w:r w:rsidRPr="004C1E8D">
              <w:t>1,0</w:t>
            </w:r>
          </w:p>
        </w:tc>
      </w:tr>
      <w:tr w:rsidR="00D05358" w:rsidRPr="004C1E8D" w:rsidTr="005A7F86">
        <w:tc>
          <w:tcPr>
            <w:tcW w:w="2660" w:type="dxa"/>
          </w:tcPr>
          <w:p w:rsidR="00D05358" w:rsidRPr="004C1E8D" w:rsidRDefault="00D05358" w:rsidP="005A7F86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4536" w:type="dxa"/>
          </w:tcPr>
          <w:p w:rsidR="00D05358" w:rsidRPr="004C1E8D" w:rsidRDefault="00D05358" w:rsidP="005A7F86">
            <w:pPr>
              <w:pStyle w:val="a4"/>
              <w:spacing w:before="0" w:beforeAutospacing="0" w:after="0" w:afterAutospacing="0"/>
              <w:ind w:firstLine="0"/>
            </w:pPr>
            <w:r w:rsidRPr="004C1E8D">
              <w:t>- деревянные смешанные</w:t>
            </w:r>
          </w:p>
        </w:tc>
        <w:tc>
          <w:tcPr>
            <w:tcW w:w="2835" w:type="dxa"/>
          </w:tcPr>
          <w:p w:rsidR="00D05358" w:rsidRPr="004C1E8D" w:rsidRDefault="00D05358" w:rsidP="005A7F86">
            <w:pPr>
              <w:pStyle w:val="a4"/>
              <w:spacing w:before="0" w:beforeAutospacing="0" w:after="0" w:afterAutospacing="0"/>
              <w:ind w:firstLine="0"/>
            </w:pPr>
            <w:r w:rsidRPr="004C1E8D">
              <w:t>0,8</w:t>
            </w:r>
          </w:p>
        </w:tc>
      </w:tr>
      <w:tr w:rsidR="00D05358" w:rsidRPr="004C1E8D" w:rsidTr="005A7F86">
        <w:tc>
          <w:tcPr>
            <w:tcW w:w="10031" w:type="dxa"/>
            <w:gridSpan w:val="3"/>
          </w:tcPr>
          <w:p w:rsidR="00D05358" w:rsidRPr="004C1E8D" w:rsidRDefault="00D05358" w:rsidP="005A7F86">
            <w:pPr>
              <w:pStyle w:val="a4"/>
              <w:spacing w:before="0" w:beforeAutospacing="0" w:after="0" w:afterAutospacing="0"/>
              <w:ind w:firstLine="0"/>
            </w:pPr>
            <w:r w:rsidRPr="004C1E8D">
              <w:t>Показатели благоустройства жилого помещения</w:t>
            </w:r>
          </w:p>
        </w:tc>
      </w:tr>
      <w:tr w:rsidR="00D05358" w:rsidRPr="004C1E8D" w:rsidTr="005A7F86">
        <w:tc>
          <w:tcPr>
            <w:tcW w:w="2660" w:type="dxa"/>
          </w:tcPr>
          <w:p w:rsidR="00D05358" w:rsidRPr="004C1E8D" w:rsidRDefault="00D05358" w:rsidP="005A7F86">
            <w:pPr>
              <w:pStyle w:val="a4"/>
              <w:spacing w:before="0" w:beforeAutospacing="0" w:after="0" w:afterAutospacing="0"/>
              <w:ind w:firstLine="0"/>
            </w:pPr>
            <w:r w:rsidRPr="004C1E8D">
              <w:rPr>
                <w:bCs/>
              </w:rPr>
              <w:t>К</w:t>
            </w:r>
            <w:r w:rsidRPr="004C1E8D">
              <w:rPr>
                <w:bCs/>
                <w:vertAlign w:val="subscript"/>
              </w:rPr>
              <w:t>2</w:t>
            </w:r>
          </w:p>
        </w:tc>
        <w:tc>
          <w:tcPr>
            <w:tcW w:w="4536" w:type="dxa"/>
          </w:tcPr>
          <w:p w:rsidR="00D05358" w:rsidRPr="004C1E8D" w:rsidRDefault="00D05358" w:rsidP="005A7F86">
            <w:pPr>
              <w:pStyle w:val="a4"/>
              <w:spacing w:before="0" w:beforeAutospacing="0" w:after="0" w:afterAutospacing="0"/>
              <w:ind w:firstLine="0"/>
            </w:pPr>
            <w:r w:rsidRPr="004C1E8D">
              <w:t>Жилые дома, имеющие все виды благоустройства (с централизованным холодным водоснабжением, отоплением и системой водоотведения)</w:t>
            </w:r>
          </w:p>
        </w:tc>
        <w:tc>
          <w:tcPr>
            <w:tcW w:w="2835" w:type="dxa"/>
          </w:tcPr>
          <w:p w:rsidR="00D05358" w:rsidRPr="004C1E8D" w:rsidRDefault="00D05358" w:rsidP="005A7F86">
            <w:pPr>
              <w:pStyle w:val="a4"/>
              <w:spacing w:before="0" w:beforeAutospacing="0" w:after="0" w:afterAutospacing="0"/>
              <w:ind w:firstLine="0"/>
            </w:pPr>
            <w:r w:rsidRPr="004C1E8D">
              <w:t>1,0</w:t>
            </w:r>
          </w:p>
        </w:tc>
      </w:tr>
      <w:tr w:rsidR="00D05358" w:rsidRPr="004C1E8D" w:rsidTr="005A7F86">
        <w:tc>
          <w:tcPr>
            <w:tcW w:w="2660" w:type="dxa"/>
          </w:tcPr>
          <w:p w:rsidR="00D05358" w:rsidRPr="004C1E8D" w:rsidRDefault="00D05358" w:rsidP="005A7F86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4536" w:type="dxa"/>
          </w:tcPr>
          <w:p w:rsidR="00D05358" w:rsidRPr="004C1E8D" w:rsidRDefault="00D05358" w:rsidP="005A7F86">
            <w:pPr>
              <w:pStyle w:val="a4"/>
              <w:spacing w:before="0" w:beforeAutospacing="0" w:after="0" w:afterAutospacing="0"/>
              <w:ind w:firstLine="0"/>
            </w:pPr>
            <w:r w:rsidRPr="004C1E8D">
              <w:t>Жилые дома, имеющие не все виды благоустройства</w:t>
            </w:r>
          </w:p>
        </w:tc>
        <w:tc>
          <w:tcPr>
            <w:tcW w:w="2835" w:type="dxa"/>
          </w:tcPr>
          <w:p w:rsidR="00D05358" w:rsidRPr="004C1E8D" w:rsidRDefault="00D05358" w:rsidP="005A7F86">
            <w:pPr>
              <w:pStyle w:val="a4"/>
              <w:spacing w:before="0" w:beforeAutospacing="0" w:after="0" w:afterAutospacing="0"/>
              <w:ind w:firstLine="0"/>
            </w:pPr>
            <w:r w:rsidRPr="004C1E8D">
              <w:t>0,9</w:t>
            </w:r>
          </w:p>
        </w:tc>
      </w:tr>
      <w:tr w:rsidR="00D05358" w:rsidRPr="004C1E8D" w:rsidTr="005A7F86">
        <w:tc>
          <w:tcPr>
            <w:tcW w:w="2660" w:type="dxa"/>
          </w:tcPr>
          <w:p w:rsidR="00D05358" w:rsidRPr="004C1E8D" w:rsidRDefault="00D05358" w:rsidP="005A7F86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4536" w:type="dxa"/>
          </w:tcPr>
          <w:p w:rsidR="00D05358" w:rsidRPr="004C1E8D" w:rsidRDefault="00D05358" w:rsidP="005A7F86">
            <w:pPr>
              <w:pStyle w:val="a4"/>
              <w:spacing w:before="0" w:beforeAutospacing="0" w:after="0" w:afterAutospacing="0"/>
              <w:ind w:firstLine="0"/>
            </w:pPr>
            <w:r w:rsidRPr="004C1E8D">
              <w:t>Жилые дома без удобств, неканализируемые</w:t>
            </w:r>
          </w:p>
        </w:tc>
        <w:tc>
          <w:tcPr>
            <w:tcW w:w="2835" w:type="dxa"/>
          </w:tcPr>
          <w:p w:rsidR="00D05358" w:rsidRPr="004C1E8D" w:rsidRDefault="00D05358" w:rsidP="005A7F86">
            <w:pPr>
              <w:pStyle w:val="a4"/>
              <w:spacing w:before="0" w:beforeAutospacing="0" w:after="0" w:afterAutospacing="0"/>
              <w:ind w:firstLine="0"/>
            </w:pPr>
            <w:r w:rsidRPr="004C1E8D">
              <w:t>0,8</w:t>
            </w:r>
          </w:p>
        </w:tc>
      </w:tr>
      <w:tr w:rsidR="00D05358" w:rsidRPr="004C1E8D" w:rsidTr="005A7F86">
        <w:tc>
          <w:tcPr>
            <w:tcW w:w="10031" w:type="dxa"/>
            <w:gridSpan w:val="3"/>
          </w:tcPr>
          <w:p w:rsidR="00D05358" w:rsidRPr="004C1E8D" w:rsidRDefault="00D05358" w:rsidP="005A7F86">
            <w:pPr>
              <w:pStyle w:val="a4"/>
              <w:spacing w:before="0" w:beforeAutospacing="0" w:after="0" w:afterAutospacing="0"/>
              <w:ind w:firstLine="0"/>
            </w:pPr>
            <w:r w:rsidRPr="004C1E8D">
              <w:t>Показатели месторасположения</w:t>
            </w:r>
          </w:p>
        </w:tc>
      </w:tr>
      <w:tr w:rsidR="00D05358" w:rsidRPr="004C1E8D" w:rsidTr="005A7F86">
        <w:tc>
          <w:tcPr>
            <w:tcW w:w="2660" w:type="dxa"/>
          </w:tcPr>
          <w:p w:rsidR="00D05358" w:rsidRPr="004C1E8D" w:rsidRDefault="00D05358" w:rsidP="005A7F86">
            <w:pPr>
              <w:pStyle w:val="a4"/>
              <w:spacing w:before="0" w:beforeAutospacing="0" w:after="0" w:afterAutospacing="0"/>
              <w:ind w:firstLine="0"/>
            </w:pPr>
            <w:r w:rsidRPr="004C1E8D">
              <w:rPr>
                <w:bCs/>
              </w:rPr>
              <w:t>К</w:t>
            </w:r>
            <w:r w:rsidRPr="004C1E8D">
              <w:rPr>
                <w:bCs/>
                <w:vertAlign w:val="subscript"/>
              </w:rPr>
              <w:t>3</w:t>
            </w:r>
          </w:p>
        </w:tc>
        <w:tc>
          <w:tcPr>
            <w:tcW w:w="4536" w:type="dxa"/>
          </w:tcPr>
          <w:p w:rsidR="00D05358" w:rsidRPr="004C1E8D" w:rsidRDefault="00D05358" w:rsidP="005A7F86">
            <w:pPr>
              <w:pStyle w:val="a4"/>
              <w:spacing w:before="0" w:beforeAutospacing="0" w:after="0" w:afterAutospacing="0"/>
              <w:ind w:firstLine="0"/>
            </w:pPr>
            <w:r>
              <w:t>с</w:t>
            </w:r>
            <w:r w:rsidRPr="004C1E8D">
              <w:t xml:space="preserve">. </w:t>
            </w:r>
            <w:r>
              <w:t>Шайдурово</w:t>
            </w:r>
          </w:p>
        </w:tc>
        <w:tc>
          <w:tcPr>
            <w:tcW w:w="2835" w:type="dxa"/>
          </w:tcPr>
          <w:p w:rsidR="00D05358" w:rsidRPr="004C1E8D" w:rsidRDefault="00D05358" w:rsidP="005A7F86">
            <w:pPr>
              <w:pStyle w:val="a4"/>
              <w:spacing w:before="0" w:beforeAutospacing="0" w:after="0" w:afterAutospacing="0"/>
              <w:ind w:firstLine="0"/>
            </w:pPr>
            <w:r w:rsidRPr="004C1E8D">
              <w:t>1</w:t>
            </w:r>
          </w:p>
        </w:tc>
      </w:tr>
      <w:tr w:rsidR="00D05358" w:rsidRPr="004C1E8D" w:rsidTr="005A7F86">
        <w:tc>
          <w:tcPr>
            <w:tcW w:w="2660" w:type="dxa"/>
          </w:tcPr>
          <w:p w:rsidR="00D05358" w:rsidRPr="004C1E8D" w:rsidRDefault="00D05358" w:rsidP="005A7F86">
            <w:pPr>
              <w:pStyle w:val="a4"/>
              <w:spacing w:before="0" w:beforeAutospacing="0" w:after="0" w:afterAutospacing="0"/>
              <w:ind w:firstLine="0"/>
              <w:rPr>
                <w:bCs/>
              </w:rPr>
            </w:pPr>
          </w:p>
        </w:tc>
        <w:tc>
          <w:tcPr>
            <w:tcW w:w="4536" w:type="dxa"/>
          </w:tcPr>
          <w:p w:rsidR="00D05358" w:rsidRPr="004C1E8D" w:rsidRDefault="00D05358" w:rsidP="005A7F86">
            <w:pPr>
              <w:pStyle w:val="a4"/>
              <w:spacing w:before="0" w:beforeAutospacing="0" w:after="0" w:afterAutospacing="0"/>
              <w:ind w:firstLine="0"/>
            </w:pPr>
            <w:r w:rsidRPr="004C1E8D">
              <w:rPr>
                <w:bCs/>
              </w:rPr>
              <w:t xml:space="preserve">Прочие поселения </w:t>
            </w:r>
            <w:r>
              <w:rPr>
                <w:bCs/>
              </w:rPr>
              <w:t>Шайдуровского</w:t>
            </w:r>
            <w:r w:rsidRPr="004C1E8D">
              <w:rPr>
                <w:bCs/>
              </w:rPr>
              <w:t xml:space="preserve"> сельсовета Сузунского  района Новосибирской области</w:t>
            </w:r>
          </w:p>
        </w:tc>
        <w:tc>
          <w:tcPr>
            <w:tcW w:w="2835" w:type="dxa"/>
          </w:tcPr>
          <w:p w:rsidR="00D05358" w:rsidRPr="004C1E8D" w:rsidRDefault="00D05358" w:rsidP="005A7F86">
            <w:pPr>
              <w:pStyle w:val="a4"/>
              <w:spacing w:before="0" w:beforeAutospacing="0" w:after="0" w:afterAutospacing="0"/>
              <w:ind w:firstLine="0"/>
            </w:pPr>
            <w:r w:rsidRPr="004C1E8D">
              <w:t>0,8</w:t>
            </w:r>
          </w:p>
        </w:tc>
      </w:tr>
    </w:tbl>
    <w:p w:rsidR="00D05358" w:rsidRPr="004C1E8D" w:rsidRDefault="00D05358" w:rsidP="00D05358">
      <w:pPr>
        <w:pStyle w:val="a4"/>
        <w:spacing w:before="0" w:beforeAutospacing="0" w:after="0" w:afterAutospacing="0"/>
      </w:pPr>
    </w:p>
    <w:p w:rsidR="00D05358" w:rsidRPr="004C1E8D" w:rsidRDefault="00D05358" w:rsidP="00D05358">
      <w:pPr>
        <w:pStyle w:val="a4"/>
        <w:spacing w:before="0" w:beforeAutospacing="0" w:after="0" w:afterAutospacing="0"/>
      </w:pPr>
      <w:r w:rsidRPr="004C1E8D">
        <w:t xml:space="preserve">     Конкретному жилому помещению соответствует лишь одно значение из показателей качества и благоустройства жилого помещения, месторасположение дома.</w:t>
      </w:r>
    </w:p>
    <w:p w:rsidR="00D05358" w:rsidRPr="004C1E8D" w:rsidRDefault="00D05358" w:rsidP="00D05358">
      <w:pPr>
        <w:pStyle w:val="a4"/>
        <w:spacing w:before="0" w:beforeAutospacing="0" w:after="0" w:afterAutospacing="0"/>
      </w:pPr>
    </w:p>
    <w:p w:rsidR="00D05358" w:rsidRPr="004C1E8D" w:rsidRDefault="00D05358" w:rsidP="00D05358">
      <w:pPr>
        <w:pStyle w:val="a4"/>
        <w:spacing w:before="0" w:beforeAutospacing="0" w:after="0" w:afterAutospacing="0"/>
        <w:ind w:firstLine="0"/>
        <w:jc w:val="center"/>
      </w:pPr>
      <w:r w:rsidRPr="004C1E8D">
        <w:rPr>
          <w:lang w:val="en-US"/>
        </w:rPr>
        <w:t>V</w:t>
      </w:r>
      <w:r w:rsidRPr="004C1E8D">
        <w:t>. Коэффициент соответствия платы</w:t>
      </w:r>
    </w:p>
    <w:p w:rsidR="00D05358" w:rsidRPr="004C1E8D" w:rsidRDefault="00D05358" w:rsidP="00D05358">
      <w:pPr>
        <w:pStyle w:val="a4"/>
        <w:spacing w:before="0" w:beforeAutospacing="0" w:after="0" w:afterAutospacing="0"/>
      </w:pPr>
    </w:p>
    <w:p w:rsidR="00D05358" w:rsidRPr="004C1E8D" w:rsidRDefault="00D05358" w:rsidP="00D05358">
      <w:pPr>
        <w:pStyle w:val="a4"/>
        <w:spacing w:before="0" w:beforeAutospacing="0" w:after="0" w:afterAutospacing="0"/>
      </w:pPr>
      <w:r w:rsidRPr="004C1E8D">
        <w:t xml:space="preserve">     5.1. Величина коэффициента соответствия платы устанавливается органом местного самоуправления исходя из социально-экономических условий в данном муниципальном образовании в интервале (0; 1). </w:t>
      </w:r>
    </w:p>
    <w:p w:rsidR="00D05358" w:rsidRPr="004C1E8D" w:rsidRDefault="00D05358" w:rsidP="00D05358">
      <w:pPr>
        <w:pStyle w:val="a4"/>
        <w:spacing w:before="0" w:beforeAutospacing="0" w:after="0" w:afterAutospacing="0"/>
      </w:pPr>
      <w:r w:rsidRPr="004C1E8D">
        <w:t xml:space="preserve">      Коэффициент соответствия платы </w:t>
      </w:r>
      <w:r w:rsidRPr="004C1E8D">
        <w:rPr>
          <w:bCs/>
        </w:rPr>
        <w:t>К</w:t>
      </w:r>
      <w:r w:rsidRPr="004C1E8D">
        <w:rPr>
          <w:bCs/>
          <w:vertAlign w:val="subscript"/>
        </w:rPr>
        <w:t>с</w:t>
      </w:r>
      <w:r w:rsidRPr="004C1E8D">
        <w:rPr>
          <w:bCs/>
        </w:rPr>
        <w:t xml:space="preserve"> </w:t>
      </w:r>
      <w:r w:rsidRPr="004C1E8D">
        <w:t>установлен единый для всех граждан, проживающих в жилых помещениях муниципального жилого фонда Шайдуровского сельсовета Сузунского  Новосибирской области в размере 0,</w:t>
      </w:r>
      <w:r>
        <w:t>15</w:t>
      </w:r>
      <w:r w:rsidRPr="004C1E8D">
        <w:t>.</w:t>
      </w:r>
    </w:p>
    <w:p w:rsidR="00D05358" w:rsidRPr="004C1E8D" w:rsidRDefault="00D05358" w:rsidP="00D05358">
      <w:pPr>
        <w:pStyle w:val="a4"/>
        <w:spacing w:before="0" w:beforeAutospacing="0" w:after="0" w:afterAutospacing="0"/>
      </w:pPr>
      <w:r w:rsidRPr="004C1E8D">
        <w:t xml:space="preserve">  </w:t>
      </w:r>
    </w:p>
    <w:p w:rsidR="00D05358" w:rsidRPr="004C1E8D" w:rsidRDefault="00D05358" w:rsidP="00D05358">
      <w:pPr>
        <w:pStyle w:val="a4"/>
        <w:spacing w:before="0" w:beforeAutospacing="0" w:after="0" w:afterAutospacing="0"/>
        <w:ind w:firstLine="0"/>
        <w:jc w:val="center"/>
      </w:pPr>
      <w:r w:rsidRPr="004C1E8D">
        <w:rPr>
          <w:lang w:val="en-US"/>
        </w:rPr>
        <w:t>VI</w:t>
      </w:r>
      <w:r w:rsidRPr="004C1E8D">
        <w:t>. Порядок внесения платы за наем</w:t>
      </w:r>
    </w:p>
    <w:p w:rsidR="00D05358" w:rsidRPr="004C1E8D" w:rsidRDefault="00D05358" w:rsidP="00D05358">
      <w:pPr>
        <w:pStyle w:val="a4"/>
        <w:spacing w:before="0" w:beforeAutospacing="0" w:after="0" w:afterAutospacing="0"/>
      </w:pPr>
    </w:p>
    <w:p w:rsidR="00D05358" w:rsidRPr="004C1E8D" w:rsidRDefault="00D05358" w:rsidP="00D05358">
      <w:pPr>
        <w:pStyle w:val="a4"/>
        <w:spacing w:before="0" w:beforeAutospacing="0" w:after="0" w:afterAutospacing="0"/>
      </w:pPr>
      <w:r w:rsidRPr="004C1E8D">
        <w:t xml:space="preserve">     6.1. Обязанность по внесению платы за наем возникает у нанимателя жилого помещения с момента заключения договора найма жилого помещения.</w:t>
      </w:r>
    </w:p>
    <w:p w:rsidR="00D05358" w:rsidRPr="004C1E8D" w:rsidRDefault="00D05358" w:rsidP="00D05358">
      <w:pPr>
        <w:pStyle w:val="a4"/>
        <w:spacing w:before="0" w:beforeAutospacing="0" w:after="0" w:afterAutospacing="0"/>
      </w:pPr>
      <w:r w:rsidRPr="004C1E8D">
        <w:t xml:space="preserve">     6.2. Плата за наем жилого помещения вносится нанимателем жилого  помещения ежемесячно до десятого числа месяца, следующего за истекшим месяцем, если иной срок не установлен договором. </w:t>
      </w:r>
    </w:p>
    <w:p w:rsidR="00D05358" w:rsidRPr="004C1E8D" w:rsidRDefault="00D05358" w:rsidP="00D05358">
      <w:pPr>
        <w:pStyle w:val="a4"/>
        <w:spacing w:before="0" w:beforeAutospacing="0" w:after="0" w:afterAutospacing="0"/>
      </w:pPr>
      <w:r w:rsidRPr="004C1E8D">
        <w:lastRenderedPageBreak/>
        <w:t xml:space="preserve">      6.3. Граждане, несвоевременно  и не полностью внесшие плату за наем жилого помещения, обязаны уплачивать пени в размере одной трехсотой ставки рефинансирования Центрального банка Российской Федерации, действующей на момент оплаты, от невыплаченных в срок сумм за каждый день просрочки, начиная со следующего дня после наступления установленного срока оплаты по день фактической выплаты включительно.</w:t>
      </w:r>
    </w:p>
    <w:p w:rsidR="00D05358" w:rsidRPr="004C1E8D" w:rsidRDefault="00D05358" w:rsidP="00D05358">
      <w:pPr>
        <w:pStyle w:val="a4"/>
        <w:spacing w:before="0" w:beforeAutospacing="0" w:after="0" w:afterAutospacing="0"/>
      </w:pPr>
    </w:p>
    <w:p w:rsidR="00D05358" w:rsidRPr="004C1E8D" w:rsidRDefault="00D05358" w:rsidP="00D05358">
      <w:pPr>
        <w:pStyle w:val="a4"/>
        <w:spacing w:before="0" w:beforeAutospacing="0" w:after="0" w:afterAutospacing="0"/>
        <w:ind w:firstLine="0"/>
        <w:jc w:val="center"/>
      </w:pPr>
      <w:r w:rsidRPr="004C1E8D">
        <w:rPr>
          <w:lang w:val="en-US"/>
        </w:rPr>
        <w:t>VII</w:t>
      </w:r>
      <w:r w:rsidRPr="004C1E8D">
        <w:t>. Поступление и целевое использование средств</w:t>
      </w:r>
    </w:p>
    <w:p w:rsidR="00D05358" w:rsidRPr="004C1E8D" w:rsidRDefault="00D05358" w:rsidP="00D05358">
      <w:pPr>
        <w:pStyle w:val="a4"/>
        <w:spacing w:before="0" w:beforeAutospacing="0" w:after="0" w:afterAutospacing="0"/>
      </w:pPr>
    </w:p>
    <w:p w:rsidR="00D05358" w:rsidRPr="004C1E8D" w:rsidRDefault="00D05358" w:rsidP="00D05358">
      <w:pPr>
        <w:pStyle w:val="a4"/>
        <w:spacing w:before="0" w:beforeAutospacing="0" w:after="0" w:afterAutospacing="0"/>
      </w:pPr>
      <w:r w:rsidRPr="004C1E8D">
        <w:t xml:space="preserve">    7.1. Денежные средства, вносимые нанимателем жилого помещения в виде платы за наем, перечисляются в бюджет поселения.</w:t>
      </w:r>
    </w:p>
    <w:p w:rsidR="00D05358" w:rsidRPr="004C1E8D" w:rsidRDefault="00D05358" w:rsidP="00D05358">
      <w:pPr>
        <w:pStyle w:val="a4"/>
        <w:spacing w:before="0" w:beforeAutospacing="0" w:after="0" w:afterAutospacing="0"/>
      </w:pPr>
      <w:r w:rsidRPr="004C1E8D">
        <w:t xml:space="preserve">    7.2. Средства, полученные от уплаты населением за наем жилых помещений, используются по целевому назначению на реконструкцию, модернизацию, капитальный ремонт, техническую инвентаризацию и паспортизацию жилых помещений, а также на оплату минимального размера взноса на капитальный ремонт общего имущества в многоквартирных домах, находящегося в собственности Шайдуровского сельсовета Сузунского района Новосибирской области.</w:t>
      </w:r>
    </w:p>
    <w:p w:rsidR="00D05358" w:rsidRDefault="00D05358" w:rsidP="00B7074E">
      <w:pPr>
        <w:ind w:left="4678"/>
        <w:rPr>
          <w:sz w:val="28"/>
          <w:szCs w:val="28"/>
        </w:rPr>
      </w:pPr>
    </w:p>
    <w:p w:rsidR="00D05358" w:rsidRPr="004D5C5D" w:rsidRDefault="00D05358" w:rsidP="00D05358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 w:rsidRPr="004D5C5D">
        <w:rPr>
          <w:bCs/>
          <w:color w:val="000000"/>
          <w:sz w:val="28"/>
          <w:szCs w:val="28"/>
        </w:rPr>
        <w:t xml:space="preserve">АДМИНИСТРАЦИЯ </w:t>
      </w:r>
    </w:p>
    <w:p w:rsidR="00D05358" w:rsidRPr="004D5C5D" w:rsidRDefault="00D05358" w:rsidP="00D05358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 w:rsidRPr="004D5C5D">
        <w:rPr>
          <w:bCs/>
          <w:color w:val="000000"/>
          <w:sz w:val="28"/>
          <w:szCs w:val="28"/>
        </w:rPr>
        <w:t>ШАЙДУРОВСКОГО СЕЛЬСОВЕТА</w:t>
      </w:r>
    </w:p>
    <w:p w:rsidR="00D05358" w:rsidRPr="004D5C5D" w:rsidRDefault="00D05358" w:rsidP="00D05358">
      <w:pPr>
        <w:shd w:val="clear" w:color="auto" w:fill="FFFFFF"/>
        <w:spacing w:after="225"/>
        <w:jc w:val="center"/>
        <w:rPr>
          <w:bCs/>
          <w:color w:val="000000"/>
          <w:sz w:val="28"/>
          <w:szCs w:val="28"/>
        </w:rPr>
      </w:pPr>
      <w:r w:rsidRPr="004D5C5D">
        <w:rPr>
          <w:bCs/>
          <w:color w:val="000000"/>
          <w:sz w:val="28"/>
          <w:szCs w:val="28"/>
        </w:rPr>
        <w:t xml:space="preserve"> Сузунского района  Новосибирской области </w:t>
      </w:r>
    </w:p>
    <w:p w:rsidR="00D05358" w:rsidRPr="004D5C5D" w:rsidRDefault="00D05358" w:rsidP="00D05358">
      <w:pPr>
        <w:shd w:val="clear" w:color="auto" w:fill="FFFFFF"/>
        <w:spacing w:after="225"/>
        <w:jc w:val="center"/>
        <w:rPr>
          <w:color w:val="000000"/>
          <w:sz w:val="28"/>
          <w:szCs w:val="28"/>
        </w:rPr>
      </w:pPr>
    </w:p>
    <w:p w:rsidR="00D05358" w:rsidRPr="004D5C5D" w:rsidRDefault="00D05358" w:rsidP="00D05358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 w:rsidRPr="004D5C5D">
        <w:rPr>
          <w:bCs/>
          <w:color w:val="000000"/>
          <w:sz w:val="28"/>
          <w:szCs w:val="28"/>
        </w:rPr>
        <w:t>ПОСТАНОВЛЕНИЕ</w:t>
      </w:r>
    </w:p>
    <w:p w:rsidR="00D05358" w:rsidRPr="004D5C5D" w:rsidRDefault="00D05358" w:rsidP="00D05358">
      <w:pPr>
        <w:shd w:val="clear" w:color="auto" w:fill="FFFFFF"/>
        <w:spacing w:after="225"/>
        <w:jc w:val="center"/>
        <w:rPr>
          <w:color w:val="000000"/>
          <w:sz w:val="28"/>
          <w:szCs w:val="28"/>
        </w:rPr>
      </w:pPr>
      <w:r w:rsidRPr="004D5C5D">
        <w:rPr>
          <w:bCs/>
          <w:color w:val="000000"/>
          <w:sz w:val="28"/>
          <w:szCs w:val="28"/>
        </w:rPr>
        <w:t xml:space="preserve">с.Шайдурово </w:t>
      </w:r>
    </w:p>
    <w:p w:rsidR="00D05358" w:rsidRPr="004D5C5D" w:rsidRDefault="00D05358" w:rsidP="00D05358">
      <w:pPr>
        <w:shd w:val="clear" w:color="auto" w:fill="FFFFFF"/>
        <w:spacing w:after="225"/>
        <w:jc w:val="both"/>
        <w:rPr>
          <w:color w:val="000000"/>
          <w:sz w:val="28"/>
          <w:szCs w:val="28"/>
        </w:rPr>
      </w:pPr>
      <w:r w:rsidRPr="004D5C5D">
        <w:rPr>
          <w:bCs/>
          <w:color w:val="000000"/>
          <w:sz w:val="28"/>
          <w:szCs w:val="28"/>
        </w:rPr>
        <w:t xml:space="preserve">От </w:t>
      </w:r>
      <w:r>
        <w:rPr>
          <w:bCs/>
          <w:color w:val="000000"/>
          <w:sz w:val="28"/>
          <w:szCs w:val="28"/>
        </w:rPr>
        <w:t xml:space="preserve">02.11.2017      </w:t>
      </w:r>
      <w:r w:rsidRPr="004D5C5D">
        <w:rPr>
          <w:bCs/>
          <w:color w:val="000000"/>
          <w:sz w:val="28"/>
          <w:szCs w:val="28"/>
        </w:rPr>
        <w:t xml:space="preserve"> </w:t>
      </w:r>
      <w:r w:rsidRPr="004D5C5D">
        <w:rPr>
          <w:color w:val="000000"/>
          <w:sz w:val="28"/>
          <w:szCs w:val="28"/>
        </w:rPr>
        <w:t>                                                                                      №</w:t>
      </w:r>
      <w:r>
        <w:rPr>
          <w:color w:val="000000"/>
          <w:sz w:val="28"/>
          <w:szCs w:val="28"/>
        </w:rPr>
        <w:t xml:space="preserve"> 125</w:t>
      </w:r>
    </w:p>
    <w:p w:rsidR="00D05358" w:rsidRPr="004D5C5D" w:rsidRDefault="00D05358" w:rsidP="00D05358">
      <w:pPr>
        <w:shd w:val="clear" w:color="auto" w:fill="FFFFFF"/>
        <w:spacing w:after="225"/>
        <w:rPr>
          <w:color w:val="000000"/>
          <w:sz w:val="28"/>
          <w:szCs w:val="28"/>
        </w:rPr>
      </w:pPr>
      <w:r w:rsidRPr="004D5C5D">
        <w:rPr>
          <w:bCs/>
          <w:color w:val="000000"/>
          <w:sz w:val="28"/>
          <w:szCs w:val="28"/>
        </w:rPr>
        <w:t>Об утверждении Правил разработки и корректировки прогноза социально-экономического развития  Шайдуровского  сельсовета Сузунского района Новосибирской области на среднесрочный период</w:t>
      </w:r>
    </w:p>
    <w:p w:rsidR="00D05358" w:rsidRPr="004D5C5D" w:rsidRDefault="00D05358" w:rsidP="00D05358">
      <w:pPr>
        <w:shd w:val="clear" w:color="auto" w:fill="FFFFFF"/>
        <w:spacing w:after="225"/>
        <w:rPr>
          <w:color w:val="000000"/>
          <w:sz w:val="28"/>
          <w:szCs w:val="28"/>
        </w:rPr>
      </w:pPr>
      <w:r w:rsidRPr="004D5C5D">
        <w:rPr>
          <w:color w:val="000000"/>
          <w:sz w:val="28"/>
          <w:szCs w:val="28"/>
        </w:rPr>
        <w:t>  </w:t>
      </w:r>
    </w:p>
    <w:p w:rsidR="00D05358" w:rsidRDefault="00D05358" w:rsidP="00D05358">
      <w:pPr>
        <w:shd w:val="clear" w:color="auto" w:fill="FFFFFF"/>
        <w:ind w:firstLine="567"/>
        <w:jc w:val="both"/>
        <w:rPr>
          <w:sz w:val="28"/>
          <w:szCs w:val="28"/>
        </w:rPr>
      </w:pPr>
      <w:r w:rsidRPr="004D5C5D">
        <w:rPr>
          <w:sz w:val="28"/>
          <w:szCs w:val="28"/>
        </w:rPr>
        <w:t>В целях обеспечения эффективности процесса прогнозирования в соответствии со статьей 173 Бюджетного кодекса Российской Федерации и Федеральным законом </w:t>
      </w:r>
      <w:hyperlink r:id="rId8" w:history="1">
        <w:r w:rsidRPr="004D5C5D">
          <w:rPr>
            <w:sz w:val="28"/>
            <w:szCs w:val="28"/>
          </w:rPr>
          <w:t>от 28 июня 2014 года № 172-ФЗ</w:t>
        </w:r>
      </w:hyperlink>
      <w:r w:rsidRPr="004D5C5D">
        <w:rPr>
          <w:sz w:val="28"/>
          <w:szCs w:val="28"/>
        </w:rPr>
        <w:t> «О стратегическом планировании в Российской Федерации», Уставом  Шайдуровского сельсовета Сузунского района Новосибирской области, администрация  Шайдуровского сельсовета Сузунского района Новосибирской области</w:t>
      </w:r>
    </w:p>
    <w:p w:rsidR="00D05358" w:rsidRPr="004D5C5D" w:rsidRDefault="00D05358" w:rsidP="00D05358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D05358" w:rsidRPr="004D5C5D" w:rsidRDefault="00D05358" w:rsidP="00D05358">
      <w:pPr>
        <w:shd w:val="clear" w:color="auto" w:fill="FFFFFF"/>
        <w:ind w:firstLine="567"/>
        <w:jc w:val="both"/>
        <w:rPr>
          <w:sz w:val="28"/>
          <w:szCs w:val="28"/>
        </w:rPr>
      </w:pPr>
      <w:r w:rsidRPr="004D5C5D">
        <w:rPr>
          <w:sz w:val="28"/>
          <w:szCs w:val="28"/>
        </w:rPr>
        <w:t>ПОСТАНОВЛЯЕТ:</w:t>
      </w:r>
    </w:p>
    <w:p w:rsidR="00D05358" w:rsidRPr="004D5C5D" w:rsidRDefault="00D05358" w:rsidP="00D05358">
      <w:pPr>
        <w:shd w:val="clear" w:color="auto" w:fill="FFFFFF"/>
        <w:ind w:firstLine="567"/>
        <w:jc w:val="both"/>
        <w:rPr>
          <w:sz w:val="28"/>
          <w:szCs w:val="28"/>
        </w:rPr>
      </w:pPr>
      <w:r w:rsidRPr="004D5C5D">
        <w:rPr>
          <w:sz w:val="28"/>
          <w:szCs w:val="28"/>
        </w:rPr>
        <w:lastRenderedPageBreak/>
        <w:t> </w:t>
      </w:r>
    </w:p>
    <w:p w:rsidR="00D05358" w:rsidRPr="004D5C5D" w:rsidRDefault="00D05358" w:rsidP="00D05358">
      <w:pPr>
        <w:shd w:val="clear" w:color="auto" w:fill="FFFFFF"/>
        <w:ind w:firstLine="567"/>
        <w:jc w:val="both"/>
        <w:rPr>
          <w:sz w:val="28"/>
          <w:szCs w:val="28"/>
        </w:rPr>
      </w:pPr>
      <w:r w:rsidRPr="004D5C5D">
        <w:rPr>
          <w:sz w:val="28"/>
          <w:szCs w:val="28"/>
        </w:rPr>
        <w:t>1. Утвердить прилагаемые Правила разработки и корректировки прогноза социально-экономического развития Шайдуровского сельсовета Сузунского района Новосибирской области (далее – Правила).</w:t>
      </w:r>
    </w:p>
    <w:p w:rsidR="00D05358" w:rsidRPr="004D5C5D" w:rsidRDefault="00D05358" w:rsidP="00D05358">
      <w:pPr>
        <w:shd w:val="clear" w:color="auto" w:fill="FFFFFF"/>
        <w:ind w:firstLine="567"/>
        <w:jc w:val="both"/>
        <w:rPr>
          <w:sz w:val="28"/>
          <w:szCs w:val="28"/>
        </w:rPr>
      </w:pPr>
      <w:r w:rsidRPr="004D5C5D">
        <w:rPr>
          <w:sz w:val="28"/>
          <w:szCs w:val="28"/>
        </w:rPr>
        <w:t xml:space="preserve">2. Опубликовать настоящее </w:t>
      </w:r>
      <w:r>
        <w:rPr>
          <w:sz w:val="28"/>
          <w:szCs w:val="28"/>
        </w:rPr>
        <w:t>п</w:t>
      </w:r>
      <w:r w:rsidRPr="004D5C5D">
        <w:rPr>
          <w:sz w:val="28"/>
          <w:szCs w:val="28"/>
        </w:rPr>
        <w:t xml:space="preserve">остановление в </w:t>
      </w:r>
      <w:r>
        <w:rPr>
          <w:sz w:val="28"/>
          <w:szCs w:val="28"/>
        </w:rPr>
        <w:t>информационном</w:t>
      </w:r>
      <w:r w:rsidRPr="004D5C5D">
        <w:rPr>
          <w:sz w:val="28"/>
          <w:szCs w:val="28"/>
        </w:rPr>
        <w:t xml:space="preserve"> печатном издании "Шайдуровский вестник" и на официальном сайте администрации  Шайдуровского сельсовета Сузунского района Новосибирской области в сети Интернет.</w:t>
      </w:r>
    </w:p>
    <w:p w:rsidR="00D05358" w:rsidRPr="004D5C5D" w:rsidRDefault="00D05358" w:rsidP="00D05358">
      <w:pPr>
        <w:shd w:val="clear" w:color="auto" w:fill="FFFFFF"/>
        <w:ind w:firstLine="567"/>
        <w:jc w:val="both"/>
        <w:rPr>
          <w:sz w:val="28"/>
          <w:szCs w:val="28"/>
        </w:rPr>
      </w:pPr>
      <w:r w:rsidRPr="004D5C5D">
        <w:rPr>
          <w:sz w:val="28"/>
          <w:szCs w:val="28"/>
        </w:rPr>
        <w:t>3. Контроль за исполнением настоящего постановления оставляю за собой.</w:t>
      </w:r>
    </w:p>
    <w:p w:rsidR="00D05358" w:rsidRPr="004D5C5D" w:rsidRDefault="00D05358" w:rsidP="00D05358">
      <w:pPr>
        <w:shd w:val="clear" w:color="auto" w:fill="FFFFFF"/>
        <w:ind w:firstLine="567"/>
        <w:rPr>
          <w:sz w:val="28"/>
          <w:szCs w:val="28"/>
        </w:rPr>
      </w:pPr>
      <w:r w:rsidRPr="004D5C5D">
        <w:rPr>
          <w:sz w:val="28"/>
          <w:szCs w:val="28"/>
        </w:rPr>
        <w:t> </w:t>
      </w:r>
    </w:p>
    <w:p w:rsidR="00D05358" w:rsidRPr="004D5C5D" w:rsidRDefault="00D05358" w:rsidP="00D05358">
      <w:pPr>
        <w:shd w:val="clear" w:color="auto" w:fill="FFFFFF"/>
        <w:rPr>
          <w:color w:val="000000"/>
          <w:sz w:val="28"/>
          <w:szCs w:val="28"/>
        </w:rPr>
      </w:pPr>
      <w:r w:rsidRPr="004D5C5D">
        <w:rPr>
          <w:color w:val="000000"/>
          <w:sz w:val="28"/>
          <w:szCs w:val="28"/>
        </w:rPr>
        <w:t> </w:t>
      </w:r>
    </w:p>
    <w:p w:rsidR="00D05358" w:rsidRPr="004D5C5D" w:rsidRDefault="00D05358" w:rsidP="00D05358">
      <w:pPr>
        <w:shd w:val="clear" w:color="auto" w:fill="FFFFFF"/>
        <w:rPr>
          <w:color w:val="000000"/>
          <w:sz w:val="28"/>
          <w:szCs w:val="28"/>
        </w:rPr>
      </w:pPr>
      <w:r w:rsidRPr="004D5C5D">
        <w:rPr>
          <w:color w:val="000000"/>
          <w:sz w:val="28"/>
          <w:szCs w:val="28"/>
        </w:rPr>
        <w:t xml:space="preserve"> Глава  Шайдуровского сельсовета </w:t>
      </w:r>
    </w:p>
    <w:p w:rsidR="00D05358" w:rsidRPr="004D5C5D" w:rsidRDefault="00D05358" w:rsidP="00D05358">
      <w:pPr>
        <w:shd w:val="clear" w:color="auto" w:fill="FFFFFF"/>
        <w:jc w:val="both"/>
        <w:rPr>
          <w:color w:val="000000"/>
          <w:sz w:val="28"/>
          <w:szCs w:val="28"/>
        </w:rPr>
      </w:pPr>
      <w:r w:rsidRPr="004D5C5D">
        <w:rPr>
          <w:color w:val="000000"/>
          <w:sz w:val="28"/>
          <w:szCs w:val="28"/>
        </w:rPr>
        <w:t xml:space="preserve">Сузунского района Новосибирской области  </w:t>
      </w:r>
      <w:r>
        <w:rPr>
          <w:color w:val="000000"/>
          <w:sz w:val="28"/>
          <w:szCs w:val="28"/>
        </w:rPr>
        <w:t xml:space="preserve">                                     </w:t>
      </w:r>
      <w:r w:rsidRPr="004D5C5D">
        <w:rPr>
          <w:color w:val="000000"/>
          <w:sz w:val="28"/>
          <w:szCs w:val="28"/>
        </w:rPr>
        <w:t>Д.Г.Сизов</w:t>
      </w:r>
    </w:p>
    <w:p w:rsidR="00D05358" w:rsidRDefault="00D05358" w:rsidP="00D05358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D05358" w:rsidRPr="004D5C5D" w:rsidRDefault="00D05358" w:rsidP="00D05358">
      <w:pPr>
        <w:shd w:val="clear" w:color="auto" w:fill="FFFFFF"/>
        <w:spacing w:after="225"/>
        <w:jc w:val="both"/>
        <w:rPr>
          <w:color w:val="000000"/>
          <w:sz w:val="28"/>
          <w:szCs w:val="28"/>
        </w:rPr>
      </w:pPr>
      <w:r w:rsidRPr="004D5C5D">
        <w:rPr>
          <w:color w:val="000000"/>
          <w:sz w:val="28"/>
          <w:szCs w:val="28"/>
        </w:rPr>
        <w:t> </w:t>
      </w:r>
    </w:p>
    <w:p w:rsidR="00D05358" w:rsidRPr="004D5C5D" w:rsidRDefault="00D05358" w:rsidP="00D05358">
      <w:pPr>
        <w:shd w:val="clear" w:color="auto" w:fill="FFFFFF"/>
        <w:spacing w:after="225"/>
        <w:rPr>
          <w:color w:val="000000"/>
          <w:sz w:val="28"/>
          <w:szCs w:val="28"/>
        </w:rPr>
      </w:pPr>
      <w:r w:rsidRPr="004D5C5D">
        <w:rPr>
          <w:color w:val="000000"/>
          <w:sz w:val="28"/>
          <w:szCs w:val="28"/>
        </w:rPr>
        <w:t> </w:t>
      </w:r>
    </w:p>
    <w:p w:rsidR="00D05358" w:rsidRDefault="00D05358" w:rsidP="00D05358">
      <w:pPr>
        <w:shd w:val="clear" w:color="auto" w:fill="FFFFFF"/>
        <w:spacing w:after="225"/>
        <w:rPr>
          <w:color w:val="000000"/>
        </w:rPr>
      </w:pPr>
    </w:p>
    <w:p w:rsidR="00D05358" w:rsidRPr="004D5C5D" w:rsidRDefault="00D05358" w:rsidP="00D05358">
      <w:pPr>
        <w:shd w:val="clear" w:color="auto" w:fill="FFFFFF"/>
        <w:ind w:left="522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4D5C5D">
        <w:rPr>
          <w:color w:val="000000"/>
          <w:sz w:val="28"/>
          <w:szCs w:val="28"/>
        </w:rPr>
        <w:t>риложение</w:t>
      </w:r>
    </w:p>
    <w:p w:rsidR="00D05358" w:rsidRPr="004D5C5D" w:rsidRDefault="00D05358" w:rsidP="00D05358">
      <w:pPr>
        <w:shd w:val="clear" w:color="auto" w:fill="FFFFFF"/>
        <w:ind w:left="4536"/>
        <w:jc w:val="center"/>
        <w:rPr>
          <w:color w:val="000000"/>
          <w:sz w:val="28"/>
          <w:szCs w:val="28"/>
        </w:rPr>
      </w:pPr>
      <w:r w:rsidRPr="004D5C5D">
        <w:rPr>
          <w:color w:val="000000"/>
          <w:sz w:val="28"/>
          <w:szCs w:val="28"/>
        </w:rPr>
        <w:t xml:space="preserve">                                   </w:t>
      </w:r>
      <w:r>
        <w:rPr>
          <w:color w:val="000000"/>
          <w:sz w:val="28"/>
          <w:szCs w:val="28"/>
        </w:rPr>
        <w:t xml:space="preserve">   </w:t>
      </w:r>
      <w:r w:rsidRPr="004D5C5D">
        <w:rPr>
          <w:color w:val="000000"/>
          <w:sz w:val="28"/>
          <w:szCs w:val="28"/>
        </w:rPr>
        <w:t xml:space="preserve">     к постановлению</w:t>
      </w:r>
    </w:p>
    <w:p w:rsidR="00D05358" w:rsidRPr="004D5C5D" w:rsidRDefault="00D05358" w:rsidP="00D05358">
      <w:pPr>
        <w:shd w:val="clear" w:color="auto" w:fill="FFFFFF"/>
        <w:ind w:left="4536"/>
        <w:jc w:val="right"/>
        <w:rPr>
          <w:color w:val="000000"/>
          <w:sz w:val="28"/>
          <w:szCs w:val="28"/>
        </w:rPr>
      </w:pPr>
      <w:r w:rsidRPr="004D5C5D">
        <w:rPr>
          <w:color w:val="000000"/>
          <w:sz w:val="28"/>
          <w:szCs w:val="28"/>
        </w:rPr>
        <w:t xml:space="preserve">администрации  Шайдуровского  сельсовета </w:t>
      </w:r>
    </w:p>
    <w:p w:rsidR="00D05358" w:rsidRPr="004D5C5D" w:rsidRDefault="00D05358" w:rsidP="00D05358">
      <w:pPr>
        <w:shd w:val="clear" w:color="auto" w:fill="FFFFFF"/>
        <w:ind w:left="4536"/>
        <w:rPr>
          <w:color w:val="000000"/>
          <w:sz w:val="28"/>
          <w:szCs w:val="28"/>
        </w:rPr>
      </w:pPr>
      <w:r w:rsidRPr="004D5C5D">
        <w:rPr>
          <w:color w:val="000000"/>
          <w:sz w:val="28"/>
          <w:szCs w:val="28"/>
        </w:rPr>
        <w:t>Сузунского района  Новосибирской области</w:t>
      </w:r>
    </w:p>
    <w:p w:rsidR="00D05358" w:rsidRPr="004D5C5D" w:rsidRDefault="00D05358" w:rsidP="00D05358">
      <w:pPr>
        <w:shd w:val="clear" w:color="auto" w:fill="FFFFFF"/>
        <w:spacing w:after="225"/>
        <w:ind w:left="4536"/>
        <w:jc w:val="right"/>
        <w:rPr>
          <w:color w:val="000000"/>
          <w:sz w:val="28"/>
          <w:szCs w:val="28"/>
        </w:rPr>
      </w:pPr>
      <w:r w:rsidRPr="004D5C5D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>02.11.</w:t>
      </w:r>
      <w:r w:rsidRPr="004D5C5D">
        <w:rPr>
          <w:color w:val="000000"/>
          <w:sz w:val="28"/>
          <w:szCs w:val="28"/>
        </w:rPr>
        <w:t xml:space="preserve"> 2017 №</w:t>
      </w:r>
      <w:r>
        <w:rPr>
          <w:color w:val="000000"/>
          <w:sz w:val="28"/>
          <w:szCs w:val="28"/>
        </w:rPr>
        <w:t xml:space="preserve"> 125</w:t>
      </w:r>
      <w:r w:rsidRPr="004D5C5D">
        <w:rPr>
          <w:color w:val="000000"/>
          <w:sz w:val="28"/>
          <w:szCs w:val="28"/>
        </w:rPr>
        <w:t> </w:t>
      </w:r>
    </w:p>
    <w:p w:rsidR="00D05358" w:rsidRPr="004D5C5D" w:rsidRDefault="00D05358" w:rsidP="00D05358">
      <w:pPr>
        <w:shd w:val="clear" w:color="auto" w:fill="FFFFFF"/>
        <w:jc w:val="center"/>
        <w:rPr>
          <w:color w:val="000000"/>
          <w:sz w:val="28"/>
          <w:szCs w:val="28"/>
        </w:rPr>
      </w:pPr>
      <w:r w:rsidRPr="004D5C5D">
        <w:rPr>
          <w:b/>
          <w:bCs/>
          <w:color w:val="000000"/>
          <w:sz w:val="28"/>
          <w:szCs w:val="28"/>
        </w:rPr>
        <w:t>ПРАВИЛА</w:t>
      </w:r>
    </w:p>
    <w:p w:rsidR="00D05358" w:rsidRPr="004D5C5D" w:rsidRDefault="00D05358" w:rsidP="00D05358">
      <w:pPr>
        <w:shd w:val="clear" w:color="auto" w:fill="FFFFFF"/>
        <w:spacing w:after="225"/>
        <w:jc w:val="center"/>
        <w:rPr>
          <w:color w:val="000000"/>
          <w:sz w:val="28"/>
          <w:szCs w:val="28"/>
        </w:rPr>
      </w:pPr>
      <w:r w:rsidRPr="004D5C5D">
        <w:rPr>
          <w:b/>
          <w:bCs/>
          <w:color w:val="000000"/>
          <w:sz w:val="28"/>
          <w:szCs w:val="28"/>
        </w:rPr>
        <w:t>разработки и корректировки прогноза социально-экономического развития Шайдуровского сельсовета Сузунского района Новосибирской области на среднесрочный период</w:t>
      </w:r>
      <w:r w:rsidRPr="004D5C5D">
        <w:rPr>
          <w:color w:val="000000"/>
          <w:sz w:val="28"/>
          <w:szCs w:val="28"/>
        </w:rPr>
        <w:t> </w:t>
      </w:r>
    </w:p>
    <w:p w:rsidR="00D05358" w:rsidRPr="004D5C5D" w:rsidRDefault="00D05358" w:rsidP="00D05358">
      <w:pPr>
        <w:shd w:val="clear" w:color="auto" w:fill="FFFFFF"/>
        <w:spacing w:after="225"/>
        <w:jc w:val="center"/>
        <w:rPr>
          <w:color w:val="000000"/>
          <w:sz w:val="28"/>
          <w:szCs w:val="28"/>
        </w:rPr>
      </w:pPr>
      <w:r w:rsidRPr="004D5C5D">
        <w:rPr>
          <w:b/>
          <w:bCs/>
          <w:color w:val="000000"/>
          <w:sz w:val="28"/>
          <w:szCs w:val="28"/>
        </w:rPr>
        <w:t>I. Общие положения</w:t>
      </w:r>
      <w:r w:rsidRPr="004D5C5D">
        <w:rPr>
          <w:color w:val="000000"/>
          <w:sz w:val="28"/>
          <w:szCs w:val="28"/>
        </w:rPr>
        <w:t> </w:t>
      </w:r>
    </w:p>
    <w:p w:rsidR="00D05358" w:rsidRPr="004D5C5D" w:rsidRDefault="00D05358" w:rsidP="00D05358">
      <w:pPr>
        <w:shd w:val="clear" w:color="auto" w:fill="FFFFFF"/>
        <w:ind w:firstLine="567"/>
        <w:jc w:val="both"/>
        <w:rPr>
          <w:sz w:val="28"/>
          <w:szCs w:val="28"/>
        </w:rPr>
      </w:pPr>
      <w:r w:rsidRPr="004D5C5D">
        <w:rPr>
          <w:sz w:val="28"/>
          <w:szCs w:val="28"/>
        </w:rPr>
        <w:t>1.1. Настоящие Правила определяют общий порядок разработки и корректировки прогноза социально-экономического развития  Шайдуровского сельсовета Сузунского района Новосибирской области  на среднесрочный период (далее – Правила), а также определяют компетенцию и регулируют отношения, возникающие между участниками стратегического планирования в процессе прогнозирования.</w:t>
      </w:r>
    </w:p>
    <w:p w:rsidR="00D05358" w:rsidRPr="004D5C5D" w:rsidRDefault="00D05358" w:rsidP="00D05358">
      <w:pPr>
        <w:shd w:val="clear" w:color="auto" w:fill="FFFFFF"/>
        <w:ind w:firstLine="567"/>
        <w:jc w:val="both"/>
        <w:rPr>
          <w:sz w:val="28"/>
          <w:szCs w:val="28"/>
        </w:rPr>
      </w:pPr>
      <w:r w:rsidRPr="004D5C5D">
        <w:rPr>
          <w:sz w:val="28"/>
          <w:szCs w:val="28"/>
        </w:rPr>
        <w:t>1.2. Понятия, используемые в Правилах, аналогичны понятиям, используемым в Федеральном законе </w:t>
      </w:r>
      <w:hyperlink r:id="rId9" w:history="1">
        <w:r w:rsidRPr="004D5C5D">
          <w:rPr>
            <w:sz w:val="28"/>
            <w:szCs w:val="28"/>
          </w:rPr>
          <w:t>от 28 июня 2014 года № 172-ФЗ</w:t>
        </w:r>
      </w:hyperlink>
      <w:r w:rsidRPr="004D5C5D">
        <w:rPr>
          <w:sz w:val="28"/>
          <w:szCs w:val="28"/>
        </w:rPr>
        <w:t> «О стратегическом планировании в Российской Федерации».</w:t>
      </w:r>
    </w:p>
    <w:p w:rsidR="00D05358" w:rsidRPr="004D5C5D" w:rsidRDefault="00D05358" w:rsidP="00D05358">
      <w:pPr>
        <w:shd w:val="clear" w:color="auto" w:fill="FFFFFF"/>
        <w:ind w:firstLine="567"/>
        <w:jc w:val="both"/>
        <w:rPr>
          <w:sz w:val="28"/>
          <w:szCs w:val="28"/>
        </w:rPr>
      </w:pPr>
      <w:r w:rsidRPr="004D5C5D">
        <w:rPr>
          <w:sz w:val="28"/>
          <w:szCs w:val="28"/>
        </w:rPr>
        <w:t xml:space="preserve">1.3. Разработка прогноза социально-экономического развития Шайдуровского сельсовета Сузунского района Новосибирской области  на среднесрочный период осуществляется администрацией Шайдуровского сельсовета Сузунского района Новосибирской области совместно с предприятиями, осуществляющими свою деятельность на территории поселения, определяемыми согласно графику </w:t>
      </w:r>
      <w:r w:rsidRPr="004D5C5D">
        <w:rPr>
          <w:sz w:val="28"/>
          <w:szCs w:val="28"/>
        </w:rPr>
        <w:lastRenderedPageBreak/>
        <w:t>разработки проекта местного бюджета на очередной финансовый год и плановый период, утверждаемому постановлением администрации  Шайдуровского сельсовета Сузунского района Новосибирской области.</w:t>
      </w:r>
    </w:p>
    <w:p w:rsidR="00D05358" w:rsidRPr="004D5C5D" w:rsidRDefault="00D05358" w:rsidP="00D05358">
      <w:pPr>
        <w:shd w:val="clear" w:color="auto" w:fill="FFFFFF"/>
        <w:ind w:firstLine="567"/>
        <w:jc w:val="both"/>
        <w:rPr>
          <w:sz w:val="28"/>
          <w:szCs w:val="28"/>
        </w:rPr>
      </w:pPr>
      <w:r w:rsidRPr="004D5C5D">
        <w:rPr>
          <w:sz w:val="28"/>
          <w:szCs w:val="28"/>
        </w:rPr>
        <w:t>1.4. К разработке прогноза социально-экономического развития Шайдуровского сельсовета Сузунского района Новосибирской области (далее прогноза социально-экономического развития муниципального образования) на среднесрочный период могут привлекаться объединения профсоюзов и работодателей, государственные корпорации, публичные общества с государственным участием, общественные, научные и иные организации с учетом требований законодательства Российской Федерации о государственной, коммерческой, служебной и иной охраняемой законом тайне.</w:t>
      </w:r>
    </w:p>
    <w:p w:rsidR="00D05358" w:rsidRDefault="00D05358" w:rsidP="00D05358">
      <w:pPr>
        <w:shd w:val="clear" w:color="auto" w:fill="FFFFFF"/>
        <w:ind w:firstLine="567"/>
        <w:jc w:val="both"/>
        <w:rPr>
          <w:sz w:val="28"/>
          <w:szCs w:val="28"/>
        </w:rPr>
      </w:pPr>
      <w:r w:rsidRPr="004D5C5D">
        <w:rPr>
          <w:sz w:val="28"/>
          <w:szCs w:val="28"/>
        </w:rPr>
        <w:t>1.5. Разработка и корректировка прогноза социально-экономического развития муниципального образования на среднесрочный период осуществляется при содействии Управления социально – экономического развития Администрации Сузунского района.</w:t>
      </w:r>
    </w:p>
    <w:p w:rsidR="00D05358" w:rsidRPr="004D5C5D" w:rsidRDefault="00D05358" w:rsidP="00D05358">
      <w:pPr>
        <w:shd w:val="clear" w:color="auto" w:fill="FFFFFF"/>
        <w:ind w:firstLine="567"/>
        <w:jc w:val="both"/>
        <w:rPr>
          <w:sz w:val="28"/>
          <w:szCs w:val="28"/>
        </w:rPr>
      </w:pPr>
      <w:r w:rsidRPr="004D5C5D">
        <w:rPr>
          <w:sz w:val="28"/>
          <w:szCs w:val="28"/>
        </w:rPr>
        <w:t>1.6. Прогноз социально-экономического развития муниципального образования на среднесрочный период разрабатывается в целях определения тенденций социально-экономического развития муниципального образования.</w:t>
      </w:r>
    </w:p>
    <w:p w:rsidR="00D05358" w:rsidRPr="004D5C5D" w:rsidRDefault="00D05358" w:rsidP="00D05358">
      <w:pPr>
        <w:shd w:val="clear" w:color="auto" w:fill="FFFFFF"/>
        <w:ind w:firstLine="567"/>
        <w:jc w:val="both"/>
        <w:rPr>
          <w:sz w:val="28"/>
          <w:szCs w:val="28"/>
        </w:rPr>
      </w:pPr>
      <w:r w:rsidRPr="004D5C5D">
        <w:rPr>
          <w:sz w:val="28"/>
          <w:szCs w:val="28"/>
        </w:rPr>
        <w:t>1.7. Администрация  Шайдуровского сельсовета Сузунского района Новосибирской области осуществляет процедуру обязательной государственной регистрации прогноза социально-экономического развития муниципального образования в федеральном государственном реестре документов стратегического планирования в порядке, утвержденном постановлением Правительства Российской Федерации от 25 июня 2015 года № 631 «О порядке государственной регистрации документов стратегического планирования и ведения федерального государственного реестра документов стратегического планирования».</w:t>
      </w:r>
    </w:p>
    <w:p w:rsidR="00D05358" w:rsidRPr="004D5C5D" w:rsidRDefault="00D05358" w:rsidP="00D05358">
      <w:pPr>
        <w:shd w:val="clear" w:color="auto" w:fill="FFFFFF"/>
        <w:ind w:firstLine="567"/>
        <w:jc w:val="both"/>
        <w:rPr>
          <w:sz w:val="28"/>
          <w:szCs w:val="28"/>
        </w:rPr>
      </w:pPr>
      <w:r w:rsidRPr="004D5C5D">
        <w:rPr>
          <w:sz w:val="28"/>
          <w:szCs w:val="28"/>
        </w:rPr>
        <w:t>1.8. Проект прогноза социально-экономического развития муниципального образования на среднесрочный период, в целях общественного обсуждения, размещается на официальном сайте администрации Шайдуровского сельсовета Сузунского района Новосибирской области.</w:t>
      </w:r>
    </w:p>
    <w:p w:rsidR="00D05358" w:rsidRPr="004D5C5D" w:rsidRDefault="00D05358" w:rsidP="00D05358">
      <w:pPr>
        <w:shd w:val="clear" w:color="auto" w:fill="FFFFFF"/>
        <w:rPr>
          <w:color w:val="000000"/>
          <w:sz w:val="28"/>
          <w:szCs w:val="28"/>
        </w:rPr>
      </w:pPr>
      <w:r w:rsidRPr="004D5C5D">
        <w:rPr>
          <w:color w:val="FF0000"/>
          <w:sz w:val="28"/>
          <w:szCs w:val="28"/>
        </w:rPr>
        <w:t> </w:t>
      </w:r>
    </w:p>
    <w:p w:rsidR="00D05358" w:rsidRPr="004D5C5D" w:rsidRDefault="00D05358" w:rsidP="00D05358">
      <w:pPr>
        <w:shd w:val="clear" w:color="auto" w:fill="FFFFFF"/>
        <w:spacing w:after="225"/>
        <w:jc w:val="center"/>
        <w:rPr>
          <w:color w:val="000000"/>
          <w:sz w:val="28"/>
          <w:szCs w:val="28"/>
        </w:rPr>
      </w:pPr>
      <w:r w:rsidRPr="004D5C5D">
        <w:rPr>
          <w:b/>
          <w:bCs/>
          <w:color w:val="000000"/>
          <w:sz w:val="28"/>
          <w:szCs w:val="28"/>
        </w:rPr>
        <w:t>II. Прогноз социально-экономического развития муниципального образования на среднесрочный период</w:t>
      </w:r>
      <w:r w:rsidRPr="004D5C5D">
        <w:rPr>
          <w:color w:val="000000"/>
          <w:sz w:val="28"/>
          <w:szCs w:val="28"/>
        </w:rPr>
        <w:t> </w:t>
      </w:r>
    </w:p>
    <w:p w:rsidR="00D05358" w:rsidRPr="004D5C5D" w:rsidRDefault="00D05358" w:rsidP="00D0535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4D5C5D">
        <w:rPr>
          <w:color w:val="111111"/>
          <w:sz w:val="28"/>
          <w:szCs w:val="28"/>
        </w:rPr>
        <w:t>2.1. Прогноз социально-экономического развития муниципального образования </w:t>
      </w:r>
      <w:r w:rsidRPr="004D5C5D">
        <w:rPr>
          <w:color w:val="000000"/>
          <w:sz w:val="28"/>
          <w:szCs w:val="28"/>
        </w:rPr>
        <w:t>на среднесрочный период</w:t>
      </w:r>
      <w:r w:rsidRPr="004D5C5D">
        <w:rPr>
          <w:color w:val="111111"/>
          <w:sz w:val="28"/>
          <w:szCs w:val="28"/>
        </w:rPr>
        <w:t> (далее – прогноз на среднесрочный период) разрабатывается на основе сценарных условий функционирования экономики </w:t>
      </w:r>
      <w:r w:rsidRPr="004D5C5D">
        <w:rPr>
          <w:color w:val="000000"/>
          <w:sz w:val="28"/>
          <w:szCs w:val="28"/>
        </w:rPr>
        <w:t>Новосибирской области</w:t>
      </w:r>
      <w:r w:rsidRPr="004D5C5D">
        <w:rPr>
          <w:color w:val="111111"/>
          <w:sz w:val="28"/>
          <w:szCs w:val="28"/>
        </w:rPr>
        <w:t>, основных параметров среднесрочного прогноза социально-экономического развития Новосибирской области, стратегии социально-экономического развития Сузунского района до 2025 года с учетом основных направлений бюджетной и налоговой политики муниципального образования.</w:t>
      </w:r>
    </w:p>
    <w:p w:rsidR="00D05358" w:rsidRPr="004D5C5D" w:rsidRDefault="00D05358" w:rsidP="00D0535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4D5C5D">
        <w:rPr>
          <w:color w:val="111111"/>
          <w:sz w:val="28"/>
          <w:szCs w:val="28"/>
        </w:rPr>
        <w:t>2.2. Прогноз на среднесрочный период разрабатывается ежегодно на очередной финансовый год и плановый период в целом по Шайдуровскому сельсовету Сузунского района Новосибирской области.</w:t>
      </w:r>
    </w:p>
    <w:p w:rsidR="00D05358" w:rsidRPr="004D5C5D" w:rsidRDefault="00D05358" w:rsidP="00D0535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4D5C5D">
        <w:rPr>
          <w:color w:val="111111"/>
          <w:sz w:val="28"/>
          <w:szCs w:val="28"/>
        </w:rPr>
        <w:t>2.3. Прогноз на среднесрочный период содержит:</w:t>
      </w:r>
    </w:p>
    <w:p w:rsidR="00D05358" w:rsidRPr="004D5C5D" w:rsidRDefault="00D05358" w:rsidP="00D0535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4D5C5D">
        <w:rPr>
          <w:color w:val="000000"/>
          <w:sz w:val="28"/>
          <w:szCs w:val="28"/>
        </w:rPr>
        <w:lastRenderedPageBreak/>
        <w:t>1) оценку достигнутого уровня социально-экономического развития муниципального образования за отчетный период текущего финансового года;</w:t>
      </w:r>
    </w:p>
    <w:p w:rsidR="00D05358" w:rsidRPr="004D5C5D" w:rsidRDefault="00D05358" w:rsidP="00D0535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4D5C5D">
        <w:rPr>
          <w:color w:val="000000"/>
          <w:sz w:val="28"/>
          <w:szCs w:val="28"/>
        </w:rPr>
        <w:t>2) основные параметры прогноза социально-экономического развития муниципального образования;</w:t>
      </w:r>
    </w:p>
    <w:p w:rsidR="00D05358" w:rsidRPr="004D5C5D" w:rsidRDefault="00D05358" w:rsidP="00D0535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4D5C5D">
        <w:rPr>
          <w:color w:val="111111"/>
          <w:sz w:val="28"/>
          <w:szCs w:val="28"/>
        </w:rPr>
        <w:t>3) основные параметры муниципальных программ муниципального образования.</w:t>
      </w:r>
    </w:p>
    <w:p w:rsidR="00D05358" w:rsidRPr="004D5C5D" w:rsidRDefault="00D05358" w:rsidP="00D0535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4D5C5D">
        <w:rPr>
          <w:color w:val="111111"/>
          <w:sz w:val="28"/>
          <w:szCs w:val="28"/>
        </w:rPr>
        <w:t>2.4. Прогноз на среднесрочный период разрабатывается на основании значений показателей в отчетном периоде, оценки социально-экономического развития муниципального образования до конца текущего финансового года, значений показателей на среднесрочный период и пояснительной записки к ним.</w:t>
      </w:r>
    </w:p>
    <w:p w:rsidR="00D05358" w:rsidRPr="004D5C5D" w:rsidRDefault="00D05358" w:rsidP="00D0535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4D5C5D">
        <w:rPr>
          <w:color w:val="000000"/>
          <w:sz w:val="28"/>
          <w:szCs w:val="28"/>
        </w:rPr>
        <w:t>2.5. Показатели прогноза на среднесрочный период объединены в разделы по основным направлениям экономики и социальной сферы в соответствии с перечнем, определяемым Министерством экономического развития Российской Федерации.</w:t>
      </w:r>
    </w:p>
    <w:p w:rsidR="00D05358" w:rsidRPr="004D5C5D" w:rsidRDefault="00D05358" w:rsidP="00D0535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4D5C5D">
        <w:rPr>
          <w:color w:val="000000"/>
          <w:sz w:val="28"/>
          <w:szCs w:val="28"/>
        </w:rPr>
        <w:t>2.6. Пояснительная записка к показателям и разделам прогноза на среднесрочный период содержит анализ достигнутого уровня значений показателей в отчетном периоде, обоснование параметров прогноза на среднесрочный период, в том числе их сопоставление с ранее утвержденными параметрами с указанием причин и факторов прогнозируемых значений.</w:t>
      </w:r>
    </w:p>
    <w:p w:rsidR="00D05358" w:rsidRPr="004D5C5D" w:rsidRDefault="00D05358" w:rsidP="00D0535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4D5C5D">
        <w:rPr>
          <w:color w:val="000000"/>
          <w:sz w:val="28"/>
          <w:szCs w:val="28"/>
        </w:rPr>
        <w:t>2.7. Администрация  Шайдуровского сельсовета Сузунского района Новосибирской области:</w:t>
      </w:r>
    </w:p>
    <w:p w:rsidR="00D05358" w:rsidRPr="004D5C5D" w:rsidRDefault="00D05358" w:rsidP="00D0535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4D5C5D">
        <w:rPr>
          <w:color w:val="000000"/>
          <w:sz w:val="28"/>
          <w:szCs w:val="28"/>
        </w:rPr>
        <w:t>- при разработке прогноза на среднесрочный период в пределах своих полномочий запрашивает необходимую информацию в территориальных органах федеральных органов государственной власти, организациях и у индивидуальных предпринимателей, осуществляющих свою деятельность на территории поселения;</w:t>
      </w:r>
    </w:p>
    <w:p w:rsidR="00D05358" w:rsidRPr="004D5C5D" w:rsidRDefault="00D05358" w:rsidP="00D0535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4D5C5D">
        <w:rPr>
          <w:color w:val="000000"/>
          <w:sz w:val="28"/>
          <w:szCs w:val="28"/>
        </w:rPr>
        <w:t>- обобщает представленные участниками разработки прогноза материалы, осуществляет контроль качества и полноты представленных материалов, организацию их доработки в соответствии с методическими рекомендациями, утверждаемыми Министерством экономического развития Российской Федерации, разрабатывает прогноз на среднесрочный период с пояснительной запиской (2-П) и представляет в Управление социально-экономического развития Администрации Сузунского района в срок до 05 сентября текущего финансового года;</w:t>
      </w:r>
    </w:p>
    <w:p w:rsidR="00D05358" w:rsidRPr="004D5C5D" w:rsidRDefault="00D05358" w:rsidP="00D0535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4D5C5D">
        <w:rPr>
          <w:color w:val="111111"/>
          <w:sz w:val="28"/>
          <w:szCs w:val="28"/>
        </w:rPr>
        <w:t>- </w:t>
      </w:r>
      <w:r w:rsidRPr="004D5C5D">
        <w:rPr>
          <w:color w:val="000000"/>
          <w:sz w:val="28"/>
          <w:szCs w:val="28"/>
        </w:rPr>
        <w:t>разрабатывает </w:t>
      </w:r>
      <w:r w:rsidRPr="004D5C5D">
        <w:rPr>
          <w:color w:val="111111"/>
          <w:sz w:val="28"/>
          <w:szCs w:val="28"/>
        </w:rPr>
        <w:t>основные параметры прогноза на среднесрочный период на основе итогов социально-экономического развития муниципального образования за истекший период текущего финансового года и материалов, представленных участниками разработки прогноза, согласно Приложению № 1 к Правилам разработки и корректировки прогноза социально-экономического развития муниципального образования на среднесрочный период и представляет ежегодно, в срок до 10 ноября текущего финансового года Главе Шайдуровского сельсовета Сузунского района Новосибирской области.</w:t>
      </w:r>
    </w:p>
    <w:p w:rsidR="00D05358" w:rsidRPr="004D5C5D" w:rsidRDefault="00D05358" w:rsidP="00D0535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4D5C5D">
        <w:rPr>
          <w:color w:val="000000"/>
          <w:sz w:val="28"/>
          <w:szCs w:val="28"/>
        </w:rPr>
        <w:t>2.8. Изменение прогноза на среднесрочный период в ходе составления или рассмотрения проекта местного бюджета влечет за собой изменение основных характеристик проекта местного бюджета.</w:t>
      </w:r>
    </w:p>
    <w:p w:rsidR="00D05358" w:rsidRPr="004D5C5D" w:rsidRDefault="00D05358" w:rsidP="00D0535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4D5C5D">
        <w:rPr>
          <w:color w:val="000000"/>
          <w:sz w:val="28"/>
          <w:szCs w:val="28"/>
        </w:rPr>
        <w:t xml:space="preserve">2.9. Корректировка среднесрочного прогноза социально-экономического развития осуществляется в соответствии с решением Администрации Шайдуровского  сельсовета Сузунского района Новосибирской области с учетом </w:t>
      </w:r>
      <w:r w:rsidRPr="004D5C5D">
        <w:rPr>
          <w:color w:val="000000"/>
          <w:sz w:val="28"/>
          <w:szCs w:val="28"/>
        </w:rPr>
        <w:lastRenderedPageBreak/>
        <w:t>факторов, влияющих на социально-экономическое развитие как Шайдуровского сельсовета Сузунского района Новосибирской области, так и Новосибирской области и Российской Федерации в целом, а также с учетом решений, принимаемых на федеральном уровне, в Новосибирской области.</w:t>
      </w:r>
    </w:p>
    <w:p w:rsidR="00D05358" w:rsidRPr="004D5C5D" w:rsidRDefault="00D05358" w:rsidP="00D0535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4D5C5D">
        <w:rPr>
          <w:color w:val="000000"/>
          <w:sz w:val="28"/>
          <w:szCs w:val="28"/>
        </w:rPr>
        <w:t>2.10. Прогноз на среднесрочный период рассматривается и одобряется Главой Шайдуровского сельсовета Сузунского района Новосибирской области и представляется одновременно с принятием решения о внесении проекта местного бюджета на очередной финансовый год и плановый период Совету депутатов Шайдуровского сельсовета Сузунского района Новосибирской области.</w:t>
      </w:r>
    </w:p>
    <w:p w:rsidR="00D05358" w:rsidRPr="004D5C5D" w:rsidRDefault="00D05358" w:rsidP="00D0535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4D5C5D">
        <w:rPr>
          <w:color w:val="000000"/>
          <w:sz w:val="28"/>
          <w:szCs w:val="28"/>
        </w:rPr>
        <w:t>2.11. После утверждения проекта местного бюджета Советом депутатов Шайдуровского  сельсовета Сузунского района Новосибирской области в течение 10 календарных дней прогноз социально-экономического развития на среднесрочный период размещается на официальном сайте администрации  Шайдуровского сельсовета Сузунского района Новосибирской области.</w:t>
      </w:r>
    </w:p>
    <w:p w:rsidR="00320083" w:rsidRDefault="00320083" w:rsidP="00320083">
      <w:pPr>
        <w:jc w:val="center"/>
        <w:rPr>
          <w:b/>
          <w:sz w:val="28"/>
          <w:szCs w:val="28"/>
        </w:rPr>
      </w:pPr>
    </w:p>
    <w:p w:rsidR="00D05358" w:rsidRDefault="00D05358" w:rsidP="00D05358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D05358" w:rsidRDefault="00D05358" w:rsidP="00D05358">
      <w:pPr>
        <w:jc w:val="center"/>
        <w:rPr>
          <w:sz w:val="28"/>
          <w:szCs w:val="28"/>
        </w:rPr>
      </w:pPr>
      <w:r>
        <w:rPr>
          <w:sz w:val="28"/>
          <w:szCs w:val="28"/>
        </w:rPr>
        <w:t>ШАЙДУРОВСКОГО СЕЛЬСОВЕТА</w:t>
      </w:r>
    </w:p>
    <w:p w:rsidR="00D05358" w:rsidRDefault="00D05358" w:rsidP="00D05358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</w:t>
      </w:r>
    </w:p>
    <w:p w:rsidR="00D05358" w:rsidRDefault="00D05358" w:rsidP="00D05358"/>
    <w:p w:rsidR="00D05358" w:rsidRDefault="00D05358" w:rsidP="00D05358">
      <w:pPr>
        <w:jc w:val="center"/>
        <w:rPr>
          <w:sz w:val="28"/>
        </w:rPr>
      </w:pPr>
      <w:r>
        <w:rPr>
          <w:sz w:val="28"/>
        </w:rPr>
        <w:t>ПОСТАНОВЛЕНИЕ</w:t>
      </w:r>
    </w:p>
    <w:p w:rsidR="00D05358" w:rsidRDefault="00D05358" w:rsidP="00D05358">
      <w:pPr>
        <w:jc w:val="center"/>
        <w:rPr>
          <w:sz w:val="28"/>
        </w:rPr>
      </w:pPr>
      <w:r>
        <w:rPr>
          <w:sz w:val="28"/>
        </w:rPr>
        <w:t>с. Шайдурово</w:t>
      </w:r>
    </w:p>
    <w:p w:rsidR="00D05358" w:rsidRDefault="00D05358" w:rsidP="00D05358">
      <w:pPr>
        <w:jc w:val="center"/>
        <w:rPr>
          <w:sz w:val="28"/>
        </w:rPr>
      </w:pPr>
    </w:p>
    <w:p w:rsidR="00D05358" w:rsidRDefault="00D05358" w:rsidP="00D05358">
      <w:pPr>
        <w:rPr>
          <w:sz w:val="28"/>
        </w:rPr>
      </w:pPr>
    </w:p>
    <w:p w:rsidR="00D05358" w:rsidRDefault="00D05358" w:rsidP="00D05358">
      <w:pPr>
        <w:rPr>
          <w:sz w:val="28"/>
        </w:rPr>
      </w:pPr>
    </w:p>
    <w:p w:rsidR="00D05358" w:rsidRDefault="00D05358" w:rsidP="00D05358">
      <w:pPr>
        <w:rPr>
          <w:sz w:val="28"/>
        </w:rPr>
      </w:pPr>
      <w:r>
        <w:rPr>
          <w:sz w:val="28"/>
        </w:rPr>
        <w:t>От  08.11.2017                                                                                                      №  126</w:t>
      </w:r>
    </w:p>
    <w:p w:rsidR="00D05358" w:rsidRDefault="00D05358" w:rsidP="00D05358">
      <w:pPr>
        <w:rPr>
          <w:sz w:val="28"/>
        </w:rPr>
      </w:pPr>
    </w:p>
    <w:p w:rsidR="00D05358" w:rsidRDefault="00D05358" w:rsidP="00D05358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 </w:t>
      </w:r>
    </w:p>
    <w:p w:rsidR="00D05358" w:rsidRDefault="00D05358" w:rsidP="00D05358">
      <w:pPr>
        <w:rPr>
          <w:sz w:val="28"/>
          <w:szCs w:val="28"/>
        </w:rPr>
      </w:pPr>
      <w:r>
        <w:rPr>
          <w:sz w:val="28"/>
          <w:szCs w:val="28"/>
        </w:rPr>
        <w:t xml:space="preserve">Шайдуровского сельсовета Сузунского района </w:t>
      </w:r>
    </w:p>
    <w:p w:rsidR="00D05358" w:rsidRDefault="00D05358" w:rsidP="00D05358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от 19.08.2016  № 96 </w:t>
      </w:r>
    </w:p>
    <w:p w:rsidR="00D05358" w:rsidRDefault="00D05358" w:rsidP="00D05358">
      <w:pPr>
        <w:ind w:firstLine="567"/>
        <w:rPr>
          <w:sz w:val="28"/>
          <w:szCs w:val="28"/>
        </w:rPr>
      </w:pPr>
    </w:p>
    <w:p w:rsidR="00D05358" w:rsidRDefault="00D05358" w:rsidP="00D0535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№131-ФЗ "Об общих принципах организации местного самоуправления в Российской федерации", администрация  Шайдуровского сельсовета Сузунского района Новосибирской области </w:t>
      </w:r>
    </w:p>
    <w:p w:rsidR="00D05358" w:rsidRDefault="00D05358" w:rsidP="00D05358">
      <w:pPr>
        <w:ind w:firstLine="567"/>
        <w:jc w:val="both"/>
        <w:rPr>
          <w:sz w:val="28"/>
          <w:szCs w:val="28"/>
        </w:rPr>
      </w:pPr>
    </w:p>
    <w:p w:rsidR="00D05358" w:rsidRDefault="00D05358" w:rsidP="00D053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ПОСТАНОВЛЯЕТ: </w:t>
      </w:r>
    </w:p>
    <w:p w:rsidR="00D05358" w:rsidRDefault="00D05358" w:rsidP="00D05358">
      <w:pPr>
        <w:jc w:val="both"/>
        <w:rPr>
          <w:b/>
          <w:sz w:val="28"/>
          <w:szCs w:val="28"/>
        </w:rPr>
      </w:pPr>
    </w:p>
    <w:p w:rsidR="00D05358" w:rsidRDefault="00D05358" w:rsidP="00A50579">
      <w:pPr>
        <w:pStyle w:val="af8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Внести в постановление администрации Шайдуровского сельсовета Сузунского района Новосибирской области от 19.08.2016 № 96  "Об утверждении административного регламента представления муниципальной услуги по присвоению и аннулированию адресов объектов адресации" следующие изменения:</w:t>
      </w:r>
    </w:p>
    <w:p w:rsidR="00D05358" w:rsidRDefault="00D05358" w:rsidP="00A50579">
      <w:pPr>
        <w:pStyle w:val="af8"/>
        <w:numPr>
          <w:ilvl w:val="1"/>
          <w:numId w:val="1"/>
        </w:numPr>
        <w:ind w:left="0"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Административный регламент представления муниципальной услуги по присвоению и аннулированию адресов объектов </w:t>
      </w:r>
      <w:r>
        <w:rPr>
          <w:color w:val="000000"/>
          <w:sz w:val="28"/>
          <w:szCs w:val="28"/>
        </w:rPr>
        <w:t>адресации:</w:t>
      </w:r>
    </w:p>
    <w:p w:rsidR="00D05358" w:rsidRDefault="00D05358" w:rsidP="00A50579">
      <w:pPr>
        <w:pStyle w:val="af8"/>
        <w:numPr>
          <w:ilvl w:val="2"/>
          <w:numId w:val="2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Пункт 2.4.1. изложить в следующей редакции: </w:t>
      </w:r>
    </w:p>
    <w:p w:rsidR="00D05358" w:rsidRDefault="00D05358" w:rsidP="00D05358">
      <w:pPr>
        <w:ind w:firstLine="56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lastRenderedPageBreak/>
        <w:t>«2.4.1.Общий срок принятия решения о предоставлении муниципальной услуги составляет не более чем 12 рабочих дней со дня  поступления заявления".</w:t>
      </w:r>
    </w:p>
    <w:p w:rsidR="00D05358" w:rsidRDefault="00D05358" w:rsidP="00D05358">
      <w:pPr>
        <w:pStyle w:val="af8"/>
        <w:ind w:left="56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2.Опубликовать настоящее постановление в информационном издании</w:t>
      </w:r>
    </w:p>
    <w:p w:rsidR="00D05358" w:rsidRDefault="00D05358" w:rsidP="00D05358">
      <w:pPr>
        <w:jc w:val="both"/>
        <w:rPr>
          <w:sz w:val="28"/>
          <w:szCs w:val="28"/>
        </w:rPr>
      </w:pPr>
      <w:r>
        <w:rPr>
          <w:sz w:val="28"/>
          <w:szCs w:val="28"/>
        </w:rPr>
        <w:t>" Шайдуровский вестник", и на официальном сайте администрации Шайдуровского сельсовета Сузунского района Новосибирской области.</w:t>
      </w:r>
    </w:p>
    <w:p w:rsidR="00D05358" w:rsidRDefault="00D05358" w:rsidP="00D05358">
      <w:pPr>
        <w:jc w:val="both"/>
        <w:rPr>
          <w:sz w:val="28"/>
          <w:szCs w:val="28"/>
        </w:rPr>
      </w:pPr>
    </w:p>
    <w:p w:rsidR="00D05358" w:rsidRDefault="00D05358" w:rsidP="00D05358">
      <w:pPr>
        <w:jc w:val="both"/>
        <w:rPr>
          <w:sz w:val="28"/>
          <w:szCs w:val="28"/>
        </w:rPr>
      </w:pPr>
    </w:p>
    <w:p w:rsidR="00D05358" w:rsidRDefault="00D05358" w:rsidP="00D053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Шайдуровского сельсовета                                                     </w:t>
      </w:r>
    </w:p>
    <w:p w:rsidR="00D05358" w:rsidRDefault="00D05358" w:rsidP="00D05358">
      <w:pPr>
        <w:jc w:val="both"/>
        <w:rPr>
          <w:sz w:val="28"/>
          <w:szCs w:val="28"/>
        </w:rPr>
      </w:pPr>
      <w:r>
        <w:rPr>
          <w:sz w:val="28"/>
        </w:rPr>
        <w:t>Сузунского района Новосибирской области                                        Д.Г Сизов</w:t>
      </w:r>
    </w:p>
    <w:p w:rsidR="00320083" w:rsidRPr="006E0C7A" w:rsidRDefault="00320083" w:rsidP="00320083">
      <w:pPr>
        <w:jc w:val="center"/>
        <w:rPr>
          <w:b/>
          <w:sz w:val="28"/>
          <w:szCs w:val="28"/>
        </w:rPr>
      </w:pPr>
    </w:p>
    <w:p w:rsidR="00320083" w:rsidRPr="006E0C7A" w:rsidRDefault="00320083" w:rsidP="00320083">
      <w:pPr>
        <w:pStyle w:val="af8"/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</w:p>
    <w:p w:rsidR="00320083" w:rsidRPr="006E0C7A" w:rsidRDefault="00320083" w:rsidP="00320083">
      <w:pPr>
        <w:pStyle w:val="af8"/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</w:p>
    <w:p w:rsidR="00320083" w:rsidRPr="006E0C7A" w:rsidRDefault="00320083" w:rsidP="00320083">
      <w:pPr>
        <w:pStyle w:val="af8"/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</w:p>
    <w:p w:rsidR="00D05358" w:rsidRPr="005A7F86" w:rsidRDefault="00D05358" w:rsidP="00D05358">
      <w:pPr>
        <w:pStyle w:val="1"/>
        <w:jc w:val="center"/>
        <w:rPr>
          <w:b w:val="0"/>
          <w:szCs w:val="28"/>
        </w:rPr>
      </w:pPr>
      <w:r w:rsidRPr="005A7F86">
        <w:rPr>
          <w:b w:val="0"/>
          <w:szCs w:val="28"/>
        </w:rPr>
        <w:t xml:space="preserve">АДМИНИСТРАЦИЯ </w:t>
      </w:r>
    </w:p>
    <w:p w:rsidR="00D05358" w:rsidRPr="005A7F86" w:rsidRDefault="00D05358" w:rsidP="00D05358">
      <w:pPr>
        <w:pStyle w:val="1"/>
        <w:jc w:val="center"/>
        <w:rPr>
          <w:b w:val="0"/>
          <w:szCs w:val="28"/>
        </w:rPr>
      </w:pPr>
      <w:r w:rsidRPr="005A7F86">
        <w:rPr>
          <w:b w:val="0"/>
          <w:szCs w:val="28"/>
        </w:rPr>
        <w:t xml:space="preserve">ШАЙДУРОВСКОГО  СЕЛЬСОВЕТА </w:t>
      </w:r>
    </w:p>
    <w:p w:rsidR="00D05358" w:rsidRPr="005A7F86" w:rsidRDefault="00D05358" w:rsidP="00D05358">
      <w:pPr>
        <w:pStyle w:val="1"/>
        <w:jc w:val="center"/>
        <w:rPr>
          <w:b w:val="0"/>
          <w:szCs w:val="28"/>
        </w:rPr>
      </w:pPr>
      <w:r w:rsidRPr="005A7F86">
        <w:rPr>
          <w:b w:val="0"/>
          <w:szCs w:val="28"/>
        </w:rPr>
        <w:t>Сузунского района Новосибирской области</w:t>
      </w:r>
    </w:p>
    <w:p w:rsidR="00D05358" w:rsidRPr="005A7F86" w:rsidRDefault="00D05358" w:rsidP="00D05358">
      <w:pPr>
        <w:pStyle w:val="1"/>
        <w:jc w:val="center"/>
        <w:rPr>
          <w:b w:val="0"/>
          <w:szCs w:val="28"/>
        </w:rPr>
      </w:pPr>
    </w:p>
    <w:p w:rsidR="00D05358" w:rsidRPr="005A7F86" w:rsidRDefault="00D05358" w:rsidP="00D05358">
      <w:pPr>
        <w:pStyle w:val="1"/>
        <w:jc w:val="center"/>
        <w:rPr>
          <w:b w:val="0"/>
          <w:szCs w:val="28"/>
        </w:rPr>
      </w:pPr>
      <w:r w:rsidRPr="005A7F86">
        <w:rPr>
          <w:b w:val="0"/>
          <w:szCs w:val="28"/>
        </w:rPr>
        <w:t>ПОСТАНОВЛЕНИЕ</w:t>
      </w:r>
    </w:p>
    <w:p w:rsidR="00D05358" w:rsidRPr="005A7F86" w:rsidRDefault="00D05358" w:rsidP="00D05358">
      <w:pPr>
        <w:pStyle w:val="1"/>
        <w:jc w:val="center"/>
        <w:rPr>
          <w:b w:val="0"/>
          <w:szCs w:val="28"/>
        </w:rPr>
      </w:pPr>
      <w:r w:rsidRPr="005A7F86">
        <w:rPr>
          <w:b w:val="0"/>
          <w:szCs w:val="28"/>
        </w:rPr>
        <w:t>с. Шайдурово</w:t>
      </w:r>
    </w:p>
    <w:p w:rsidR="00D05358" w:rsidRPr="005A7F86" w:rsidRDefault="00D05358" w:rsidP="00D05358"/>
    <w:p w:rsidR="00D05358" w:rsidRPr="005A7F86" w:rsidRDefault="00D05358" w:rsidP="00D05358">
      <w:pPr>
        <w:pStyle w:val="1"/>
        <w:jc w:val="both"/>
        <w:rPr>
          <w:b w:val="0"/>
          <w:szCs w:val="28"/>
        </w:rPr>
      </w:pPr>
      <w:r w:rsidRPr="005A7F86">
        <w:rPr>
          <w:b w:val="0"/>
          <w:szCs w:val="28"/>
        </w:rPr>
        <w:t xml:space="preserve">от 14.11.2017                                                                                                </w:t>
      </w:r>
      <w:r w:rsidR="005A7F86" w:rsidRPr="005A7F86">
        <w:rPr>
          <w:b w:val="0"/>
          <w:szCs w:val="28"/>
        </w:rPr>
        <w:t xml:space="preserve">   </w:t>
      </w:r>
      <w:r w:rsidRPr="005A7F86">
        <w:rPr>
          <w:b w:val="0"/>
          <w:szCs w:val="28"/>
        </w:rPr>
        <w:t>№ 129</w:t>
      </w:r>
    </w:p>
    <w:p w:rsidR="00D05358" w:rsidRPr="00F429C8" w:rsidRDefault="00CF0612" w:rsidP="00D05358">
      <w:pPr>
        <w:pStyle w:val="1"/>
        <w:rPr>
          <w:color w:val="000000" w:themeColor="text1"/>
          <w:szCs w:val="28"/>
        </w:rPr>
      </w:pPr>
      <w:hyperlink r:id="rId10" w:history="1">
        <w:r w:rsidR="00D05358" w:rsidRPr="00F429C8">
          <w:rPr>
            <w:rStyle w:val="affa"/>
            <w:color w:val="000000" w:themeColor="text1"/>
            <w:szCs w:val="28"/>
          </w:rPr>
          <w:br/>
          <w:t>О прогнозе социально-экономического развития Шайдуровского сельсовета Сузунского района Новосибирской области  на 2018 год и плановый период 2019 и 2020 годов"</w:t>
        </w:r>
      </w:hyperlink>
    </w:p>
    <w:p w:rsidR="00D05358" w:rsidRPr="00F429C8" w:rsidRDefault="00D05358" w:rsidP="00D05358">
      <w:pPr>
        <w:ind w:firstLine="567"/>
        <w:rPr>
          <w:color w:val="000000" w:themeColor="text1"/>
          <w:sz w:val="28"/>
          <w:szCs w:val="28"/>
        </w:rPr>
      </w:pPr>
    </w:p>
    <w:p w:rsidR="00D05358" w:rsidRDefault="00D05358" w:rsidP="00D0535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</w:t>
      </w:r>
      <w:hyperlink r:id="rId11" w:history="1">
        <w:r>
          <w:rPr>
            <w:rStyle w:val="affa"/>
            <w:sz w:val="28"/>
            <w:szCs w:val="28"/>
          </w:rPr>
          <w:t>статьей 173</w:t>
        </w:r>
      </w:hyperlink>
      <w:r>
        <w:rPr>
          <w:sz w:val="28"/>
          <w:szCs w:val="28"/>
        </w:rPr>
        <w:t xml:space="preserve"> Бюджетного кодекса Российской Федерации, </w:t>
      </w:r>
      <w:hyperlink r:id="rId12" w:history="1">
        <w:r>
          <w:rPr>
            <w:rStyle w:val="affa"/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Новосибирской области от 18.12.2015 № 24-ОЗ "О планировании социально-экономического развития Новосибирской области", руководствуясь </w:t>
      </w:r>
      <w:r>
        <w:rPr>
          <w:sz w:val="28"/>
          <w:szCs w:val="28"/>
          <w:shd w:val="clear" w:color="auto" w:fill="FFFFFF"/>
        </w:rPr>
        <w:t xml:space="preserve">Прогнозом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>социально-экономического развития Новосибирской области на 2018 год и плановый период 2019 и 2020 годов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shd w:val="clear" w:color="auto" w:fill="FFFFFF"/>
        </w:rPr>
        <w:t xml:space="preserve">одобренном </w:t>
      </w:r>
      <w:r>
        <w:rPr>
          <w:rStyle w:val="apple-converted-space"/>
          <w:szCs w:val="28"/>
          <w:shd w:val="clear" w:color="auto" w:fill="FFFFFF"/>
        </w:rPr>
        <w:t> </w:t>
      </w:r>
      <w:hyperlink r:id="rId13" w:anchor="/document/47505120/entry/0" w:history="1">
        <w:r>
          <w:rPr>
            <w:rStyle w:val="af1"/>
            <w:szCs w:val="28"/>
            <w:shd w:val="clear" w:color="auto" w:fill="FFFFFF"/>
          </w:rPr>
          <w:t>распоряжением</w:t>
        </w:r>
      </w:hyperlink>
      <w:r>
        <w:rPr>
          <w:rStyle w:val="apple-converted-space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</w:rPr>
        <w:t>Правительства Новосибирской области от 03 октября 2017 г. № 398-рп</w:t>
      </w:r>
      <w:r>
        <w:rPr>
          <w:sz w:val="28"/>
          <w:szCs w:val="28"/>
        </w:rPr>
        <w:t xml:space="preserve">, администрация Шайдуровского сельсовета Сузунского района </w:t>
      </w:r>
    </w:p>
    <w:p w:rsidR="00D05358" w:rsidRDefault="00D05358" w:rsidP="00D053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</w:p>
    <w:p w:rsidR="00D05358" w:rsidRDefault="00D05358" w:rsidP="00D05358">
      <w:pPr>
        <w:jc w:val="both"/>
        <w:rPr>
          <w:sz w:val="28"/>
          <w:szCs w:val="28"/>
        </w:rPr>
      </w:pPr>
    </w:p>
    <w:p w:rsidR="00D05358" w:rsidRDefault="00D05358" w:rsidP="00D05358">
      <w:pPr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D05358" w:rsidRDefault="00D05358" w:rsidP="00D05358">
      <w:pPr>
        <w:ind w:firstLine="567"/>
        <w:rPr>
          <w:sz w:val="28"/>
          <w:szCs w:val="28"/>
        </w:rPr>
      </w:pPr>
    </w:p>
    <w:p w:rsidR="00D05358" w:rsidRDefault="00D05358" w:rsidP="00A50579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 прилагаемый </w:t>
      </w:r>
      <w:hyperlink r:id="rId14" w:anchor="sub_1000" w:history="1">
        <w:r>
          <w:rPr>
            <w:rStyle w:val="affa"/>
            <w:sz w:val="28"/>
            <w:szCs w:val="28"/>
          </w:rPr>
          <w:t>прогноз</w:t>
        </w:r>
      </w:hyperlink>
      <w:r>
        <w:rPr>
          <w:sz w:val="28"/>
          <w:szCs w:val="28"/>
        </w:rPr>
        <w:t xml:space="preserve"> социально-экономического развития Шайдуровского сельсовета Сузунского района Новосибирской области на 2018 год и плановый период 2019 и 2020 годов (далее - прогноз социально-экономического развития).</w:t>
      </w:r>
    </w:p>
    <w:p w:rsidR="00D05358" w:rsidRDefault="00D05358" w:rsidP="00A50579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постановление в информационном печатном  издании «Шайдуровский вестник» и разместить на официальном сайте администрации Шайдуровского сельсовета Сузунского района Новосибирской области.</w:t>
      </w:r>
    </w:p>
    <w:p w:rsidR="00D05358" w:rsidRDefault="00D05358" w:rsidP="00D0535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Контроль за исполнением настоящего постановления  возложить на специалиста 1 разряда  администрации Шайдуровского сельсовета Терехову О.А.</w:t>
      </w:r>
    </w:p>
    <w:p w:rsidR="00D05358" w:rsidRDefault="00D05358" w:rsidP="00D05358">
      <w:pPr>
        <w:ind w:firstLine="567"/>
        <w:rPr>
          <w:sz w:val="28"/>
          <w:szCs w:val="28"/>
        </w:rPr>
      </w:pPr>
    </w:p>
    <w:p w:rsidR="00D05358" w:rsidRDefault="00D05358" w:rsidP="00D05358">
      <w:pPr>
        <w:ind w:firstLine="567"/>
        <w:rPr>
          <w:sz w:val="28"/>
          <w:szCs w:val="28"/>
        </w:rPr>
      </w:pPr>
    </w:p>
    <w:p w:rsidR="00D05358" w:rsidRDefault="00D05358" w:rsidP="00D05358">
      <w:pPr>
        <w:rPr>
          <w:sz w:val="28"/>
          <w:szCs w:val="28"/>
        </w:rPr>
      </w:pPr>
      <w:r>
        <w:rPr>
          <w:sz w:val="28"/>
          <w:szCs w:val="28"/>
        </w:rPr>
        <w:t xml:space="preserve">Глава Шайдуровского  сельсовета </w:t>
      </w:r>
    </w:p>
    <w:p w:rsidR="00D05358" w:rsidRDefault="00D05358" w:rsidP="00D05358">
      <w:pPr>
        <w:contextualSpacing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                                            Д.Г. Сизов</w:t>
      </w:r>
    </w:p>
    <w:p w:rsidR="00D05358" w:rsidRDefault="00D05358" w:rsidP="00D05358">
      <w:pPr>
        <w:contextualSpacing/>
        <w:rPr>
          <w:sz w:val="28"/>
          <w:szCs w:val="28"/>
        </w:rPr>
      </w:pPr>
    </w:p>
    <w:p w:rsidR="00D05358" w:rsidRDefault="00D05358" w:rsidP="00D05358">
      <w:pPr>
        <w:contextualSpacing/>
        <w:rPr>
          <w:sz w:val="28"/>
          <w:szCs w:val="28"/>
        </w:rPr>
      </w:pPr>
    </w:p>
    <w:p w:rsidR="00D05358" w:rsidRDefault="00D05358" w:rsidP="00D05358">
      <w:pPr>
        <w:contextualSpacing/>
        <w:rPr>
          <w:sz w:val="28"/>
          <w:szCs w:val="28"/>
        </w:rPr>
      </w:pPr>
    </w:p>
    <w:p w:rsidR="00D05358" w:rsidRDefault="00D05358" w:rsidP="00D05358">
      <w:pPr>
        <w:pStyle w:val="2"/>
        <w:jc w:val="right"/>
        <w:rPr>
          <w:szCs w:val="28"/>
        </w:rPr>
      </w:pPr>
      <w:r>
        <w:rPr>
          <w:szCs w:val="28"/>
        </w:rPr>
        <w:t>У</w:t>
      </w:r>
      <w:r w:rsidRPr="00942524">
        <w:rPr>
          <w:szCs w:val="28"/>
        </w:rPr>
        <w:t xml:space="preserve">твержден </w:t>
      </w:r>
    </w:p>
    <w:p w:rsidR="00D05358" w:rsidRPr="00942524" w:rsidRDefault="00D05358" w:rsidP="00D05358">
      <w:pPr>
        <w:pStyle w:val="2"/>
        <w:jc w:val="right"/>
        <w:rPr>
          <w:szCs w:val="28"/>
        </w:rPr>
      </w:pPr>
      <w:r w:rsidRPr="00942524">
        <w:rPr>
          <w:szCs w:val="28"/>
        </w:rPr>
        <w:t>постановлением администрации</w:t>
      </w:r>
    </w:p>
    <w:p w:rsidR="00D05358" w:rsidRDefault="00D05358" w:rsidP="00D0535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Шайдуровского </w:t>
      </w:r>
      <w:r w:rsidRPr="00942524">
        <w:rPr>
          <w:sz w:val="28"/>
          <w:szCs w:val="28"/>
        </w:rPr>
        <w:t>сельсовета</w:t>
      </w:r>
    </w:p>
    <w:p w:rsidR="00D05358" w:rsidRPr="00942524" w:rsidRDefault="00D05358" w:rsidP="00D05358">
      <w:pPr>
        <w:jc w:val="right"/>
        <w:rPr>
          <w:sz w:val="28"/>
          <w:szCs w:val="28"/>
        </w:rPr>
      </w:pPr>
      <w:r w:rsidRPr="00942524">
        <w:rPr>
          <w:sz w:val="28"/>
          <w:szCs w:val="28"/>
        </w:rPr>
        <w:t xml:space="preserve"> Сузунского района Новосибирской области</w:t>
      </w:r>
    </w:p>
    <w:p w:rsidR="00D05358" w:rsidRDefault="00D05358" w:rsidP="00D05358">
      <w:pPr>
        <w:jc w:val="right"/>
        <w:rPr>
          <w:sz w:val="28"/>
          <w:szCs w:val="28"/>
        </w:rPr>
      </w:pPr>
      <w:r>
        <w:rPr>
          <w:sz w:val="28"/>
          <w:szCs w:val="28"/>
        </w:rPr>
        <w:t>От 14.11. 2017</w:t>
      </w:r>
      <w:r w:rsidRPr="00942524">
        <w:rPr>
          <w:sz w:val="28"/>
          <w:szCs w:val="28"/>
        </w:rPr>
        <w:t>г. №</w:t>
      </w:r>
      <w:r>
        <w:rPr>
          <w:sz w:val="28"/>
          <w:szCs w:val="28"/>
        </w:rPr>
        <w:t xml:space="preserve">  129</w:t>
      </w:r>
    </w:p>
    <w:p w:rsidR="00D05358" w:rsidRDefault="00D05358" w:rsidP="00D05358">
      <w:pPr>
        <w:jc w:val="right"/>
        <w:rPr>
          <w:sz w:val="28"/>
          <w:szCs w:val="28"/>
        </w:rPr>
      </w:pPr>
    </w:p>
    <w:p w:rsidR="00D05358" w:rsidRDefault="00D05358" w:rsidP="00D05358">
      <w:pPr>
        <w:jc w:val="right"/>
        <w:rPr>
          <w:sz w:val="28"/>
          <w:szCs w:val="28"/>
        </w:rPr>
      </w:pPr>
    </w:p>
    <w:p w:rsidR="00D05358" w:rsidRDefault="00D05358" w:rsidP="00D05358">
      <w:pPr>
        <w:jc w:val="right"/>
        <w:rPr>
          <w:sz w:val="28"/>
          <w:szCs w:val="28"/>
        </w:rPr>
      </w:pPr>
    </w:p>
    <w:p w:rsidR="00D05358" w:rsidRDefault="00D05358" w:rsidP="00D05358">
      <w:pPr>
        <w:jc w:val="right"/>
        <w:rPr>
          <w:sz w:val="28"/>
          <w:szCs w:val="28"/>
        </w:rPr>
      </w:pPr>
    </w:p>
    <w:p w:rsidR="00D05358" w:rsidRDefault="00D05358" w:rsidP="00D05358">
      <w:pPr>
        <w:jc w:val="right"/>
        <w:rPr>
          <w:sz w:val="28"/>
          <w:szCs w:val="28"/>
        </w:rPr>
      </w:pPr>
    </w:p>
    <w:p w:rsidR="00D05358" w:rsidRPr="00942524" w:rsidRDefault="00D05358" w:rsidP="00D05358">
      <w:pPr>
        <w:jc w:val="right"/>
        <w:rPr>
          <w:sz w:val="28"/>
          <w:szCs w:val="28"/>
        </w:rPr>
      </w:pPr>
    </w:p>
    <w:p w:rsidR="00D05358" w:rsidRDefault="00D05358" w:rsidP="00D05358">
      <w:pPr>
        <w:pStyle w:val="2"/>
        <w:rPr>
          <w:b/>
          <w:szCs w:val="28"/>
        </w:rPr>
      </w:pPr>
    </w:p>
    <w:p w:rsidR="00D05358" w:rsidRPr="00942524" w:rsidRDefault="00D05358" w:rsidP="00D05358">
      <w:pPr>
        <w:pStyle w:val="2"/>
        <w:rPr>
          <w:b/>
          <w:szCs w:val="28"/>
        </w:rPr>
      </w:pPr>
      <w:r w:rsidRPr="00942524">
        <w:rPr>
          <w:b/>
          <w:szCs w:val="28"/>
        </w:rPr>
        <w:t>Прогноз</w:t>
      </w:r>
    </w:p>
    <w:p w:rsidR="00D05358" w:rsidRPr="00942524" w:rsidRDefault="00D05358" w:rsidP="00D05358">
      <w:pPr>
        <w:jc w:val="center"/>
        <w:rPr>
          <w:b/>
          <w:sz w:val="28"/>
          <w:szCs w:val="28"/>
        </w:rPr>
      </w:pPr>
      <w:r w:rsidRPr="00942524">
        <w:rPr>
          <w:b/>
          <w:sz w:val="28"/>
          <w:szCs w:val="28"/>
        </w:rPr>
        <w:t xml:space="preserve">социально-экономического развития </w:t>
      </w:r>
    </w:p>
    <w:p w:rsidR="00D05358" w:rsidRPr="00942524" w:rsidRDefault="00D05358" w:rsidP="00D0535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Шайдуровского сельсовета Сузунского </w:t>
      </w:r>
      <w:r w:rsidRPr="00942524">
        <w:rPr>
          <w:b/>
          <w:sz w:val="28"/>
          <w:szCs w:val="28"/>
        </w:rPr>
        <w:t xml:space="preserve">района </w:t>
      </w:r>
    </w:p>
    <w:p w:rsidR="00D05358" w:rsidRPr="00942524" w:rsidRDefault="00D05358" w:rsidP="00D05358">
      <w:pPr>
        <w:pStyle w:val="2"/>
        <w:rPr>
          <w:szCs w:val="28"/>
        </w:rPr>
      </w:pPr>
      <w:r w:rsidRPr="00942524">
        <w:rPr>
          <w:b/>
          <w:iCs/>
          <w:szCs w:val="28"/>
        </w:rPr>
        <w:t>Новосибирской области</w:t>
      </w:r>
    </w:p>
    <w:p w:rsidR="00D05358" w:rsidRPr="00942524" w:rsidRDefault="00D05358" w:rsidP="00D053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2018</w:t>
      </w:r>
      <w:r w:rsidRPr="00942524">
        <w:rPr>
          <w:b/>
          <w:sz w:val="28"/>
          <w:szCs w:val="28"/>
        </w:rPr>
        <w:t xml:space="preserve"> год</w:t>
      </w:r>
    </w:p>
    <w:p w:rsidR="00D05358" w:rsidRPr="00942524" w:rsidRDefault="00D05358" w:rsidP="00D053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плановый период 2019 - 2020</w:t>
      </w:r>
      <w:r w:rsidRPr="00942524">
        <w:rPr>
          <w:b/>
          <w:sz w:val="28"/>
          <w:szCs w:val="28"/>
        </w:rPr>
        <w:t xml:space="preserve"> годов</w:t>
      </w:r>
    </w:p>
    <w:p w:rsidR="00D05358" w:rsidRPr="00942524" w:rsidRDefault="00D05358" w:rsidP="00D05358">
      <w:pPr>
        <w:pStyle w:val="32"/>
        <w:rPr>
          <w:i/>
          <w:szCs w:val="28"/>
        </w:rPr>
      </w:pPr>
    </w:p>
    <w:p w:rsidR="00D05358" w:rsidRPr="00942524" w:rsidRDefault="00D05358" w:rsidP="00D05358">
      <w:pPr>
        <w:pStyle w:val="32"/>
        <w:rPr>
          <w:szCs w:val="28"/>
        </w:rPr>
      </w:pPr>
    </w:p>
    <w:p w:rsidR="00D05358" w:rsidRPr="00942524" w:rsidRDefault="00D05358" w:rsidP="00D05358">
      <w:pPr>
        <w:pStyle w:val="32"/>
        <w:rPr>
          <w:szCs w:val="28"/>
        </w:rPr>
      </w:pPr>
    </w:p>
    <w:p w:rsidR="00D05358" w:rsidRPr="00942524" w:rsidRDefault="00D05358" w:rsidP="00D05358">
      <w:pPr>
        <w:pStyle w:val="32"/>
        <w:rPr>
          <w:szCs w:val="28"/>
        </w:rPr>
      </w:pPr>
    </w:p>
    <w:p w:rsidR="00D05358" w:rsidRPr="00942524" w:rsidRDefault="00D05358" w:rsidP="00D05358">
      <w:pPr>
        <w:pStyle w:val="32"/>
        <w:rPr>
          <w:szCs w:val="28"/>
        </w:rPr>
      </w:pPr>
    </w:p>
    <w:p w:rsidR="00D05358" w:rsidRPr="00942524" w:rsidRDefault="00D05358" w:rsidP="00D05358">
      <w:pPr>
        <w:pStyle w:val="32"/>
        <w:rPr>
          <w:szCs w:val="28"/>
        </w:rPr>
      </w:pPr>
    </w:p>
    <w:p w:rsidR="00D05358" w:rsidRPr="00942524" w:rsidRDefault="00D05358" w:rsidP="00D05358">
      <w:pPr>
        <w:pStyle w:val="32"/>
        <w:rPr>
          <w:szCs w:val="28"/>
        </w:rPr>
      </w:pPr>
    </w:p>
    <w:p w:rsidR="00D05358" w:rsidRPr="00942524" w:rsidRDefault="00D05358" w:rsidP="00D05358">
      <w:pPr>
        <w:pStyle w:val="32"/>
        <w:rPr>
          <w:szCs w:val="28"/>
        </w:rPr>
      </w:pPr>
    </w:p>
    <w:p w:rsidR="00D05358" w:rsidRPr="00942524" w:rsidRDefault="00D05358" w:rsidP="00D05358">
      <w:pPr>
        <w:pStyle w:val="32"/>
        <w:rPr>
          <w:szCs w:val="28"/>
        </w:rPr>
      </w:pPr>
    </w:p>
    <w:p w:rsidR="00D05358" w:rsidRPr="00942524" w:rsidRDefault="00D05358" w:rsidP="00D05358">
      <w:pPr>
        <w:pStyle w:val="32"/>
        <w:rPr>
          <w:szCs w:val="28"/>
        </w:rPr>
      </w:pPr>
    </w:p>
    <w:p w:rsidR="00D05358" w:rsidRPr="00942524" w:rsidRDefault="00D05358" w:rsidP="00D05358">
      <w:pPr>
        <w:pStyle w:val="32"/>
        <w:rPr>
          <w:szCs w:val="28"/>
        </w:rPr>
      </w:pPr>
    </w:p>
    <w:p w:rsidR="00D05358" w:rsidRPr="00942524" w:rsidRDefault="00D05358" w:rsidP="00D05358">
      <w:pPr>
        <w:pStyle w:val="32"/>
        <w:jc w:val="center"/>
        <w:rPr>
          <w:i/>
          <w:iCs/>
          <w:szCs w:val="28"/>
        </w:rPr>
      </w:pPr>
    </w:p>
    <w:p w:rsidR="00D05358" w:rsidRPr="00942524" w:rsidRDefault="00D05358" w:rsidP="00D05358">
      <w:pPr>
        <w:pStyle w:val="32"/>
        <w:jc w:val="center"/>
        <w:rPr>
          <w:i/>
          <w:iCs/>
          <w:szCs w:val="28"/>
        </w:rPr>
      </w:pPr>
    </w:p>
    <w:p w:rsidR="00D05358" w:rsidRPr="00942524" w:rsidRDefault="00D05358" w:rsidP="00D05358">
      <w:pPr>
        <w:pStyle w:val="32"/>
        <w:jc w:val="center"/>
        <w:rPr>
          <w:i/>
          <w:iCs/>
          <w:szCs w:val="28"/>
        </w:rPr>
      </w:pPr>
    </w:p>
    <w:p w:rsidR="00D05358" w:rsidRPr="00942524" w:rsidRDefault="00D05358" w:rsidP="00D05358">
      <w:pPr>
        <w:pStyle w:val="32"/>
        <w:jc w:val="center"/>
        <w:rPr>
          <w:i/>
          <w:iCs/>
          <w:szCs w:val="28"/>
        </w:rPr>
      </w:pPr>
    </w:p>
    <w:p w:rsidR="00D05358" w:rsidRDefault="00D05358" w:rsidP="00D05358">
      <w:pPr>
        <w:pStyle w:val="32"/>
        <w:jc w:val="center"/>
        <w:rPr>
          <w:i/>
          <w:iCs/>
          <w:szCs w:val="28"/>
        </w:rPr>
      </w:pPr>
    </w:p>
    <w:p w:rsidR="00D05358" w:rsidRDefault="00D05358" w:rsidP="00D05358">
      <w:pPr>
        <w:pStyle w:val="32"/>
        <w:jc w:val="center"/>
        <w:rPr>
          <w:i/>
          <w:iCs/>
          <w:szCs w:val="28"/>
        </w:rPr>
      </w:pPr>
    </w:p>
    <w:p w:rsidR="00D05358" w:rsidRDefault="00D05358" w:rsidP="00D05358">
      <w:pPr>
        <w:pStyle w:val="32"/>
        <w:jc w:val="center"/>
        <w:rPr>
          <w:i/>
          <w:iCs/>
          <w:szCs w:val="28"/>
        </w:rPr>
      </w:pPr>
    </w:p>
    <w:p w:rsidR="00D05358" w:rsidRPr="00942524" w:rsidRDefault="00D05358" w:rsidP="00D05358">
      <w:pPr>
        <w:jc w:val="center"/>
        <w:rPr>
          <w:b/>
          <w:sz w:val="28"/>
          <w:szCs w:val="28"/>
        </w:rPr>
      </w:pPr>
      <w:bookmarkStart w:id="0" w:name="_Toc460227787"/>
      <w:bookmarkStart w:id="1" w:name="_Toc460227932"/>
      <w:r w:rsidRPr="00942524">
        <w:rPr>
          <w:b/>
          <w:sz w:val="28"/>
          <w:szCs w:val="28"/>
        </w:rPr>
        <w:lastRenderedPageBreak/>
        <w:t xml:space="preserve">Прогноз социально-экономического развития </w:t>
      </w:r>
      <w:r>
        <w:rPr>
          <w:b/>
          <w:sz w:val="28"/>
          <w:szCs w:val="28"/>
        </w:rPr>
        <w:t xml:space="preserve">Шайдуровского сельсовета Сузунского </w:t>
      </w:r>
      <w:r w:rsidRPr="00942524">
        <w:rPr>
          <w:b/>
          <w:sz w:val="28"/>
          <w:szCs w:val="28"/>
        </w:rPr>
        <w:t xml:space="preserve"> района </w:t>
      </w:r>
      <w:r>
        <w:rPr>
          <w:b/>
          <w:sz w:val="28"/>
          <w:szCs w:val="28"/>
        </w:rPr>
        <w:t>Новосибирской области на 2018 год и плановый период 2019 и 2020</w:t>
      </w:r>
      <w:r w:rsidRPr="00942524">
        <w:rPr>
          <w:b/>
          <w:sz w:val="28"/>
          <w:szCs w:val="28"/>
        </w:rPr>
        <w:t xml:space="preserve"> годов</w:t>
      </w:r>
      <w:bookmarkEnd w:id="0"/>
      <w:bookmarkEnd w:id="1"/>
    </w:p>
    <w:p w:rsidR="00D05358" w:rsidRPr="00942524" w:rsidRDefault="00D05358" w:rsidP="00D05358">
      <w:pPr>
        <w:jc w:val="center"/>
        <w:rPr>
          <w:b/>
          <w:sz w:val="28"/>
          <w:szCs w:val="28"/>
        </w:rPr>
      </w:pPr>
    </w:p>
    <w:p w:rsidR="00D05358" w:rsidRPr="00942524" w:rsidRDefault="00D05358" w:rsidP="00D053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524">
        <w:rPr>
          <w:rFonts w:ascii="Times New Roman" w:hAnsi="Times New Roman" w:cs="Times New Roman"/>
          <w:sz w:val="28"/>
          <w:szCs w:val="28"/>
        </w:rPr>
        <w:t xml:space="preserve">Прогноз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 xml:space="preserve">Шайдуровского сельсовета Сузунского </w:t>
      </w:r>
      <w:r w:rsidRPr="00942524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 на 2018</w:t>
      </w:r>
      <w:r w:rsidRPr="00942524">
        <w:rPr>
          <w:rFonts w:ascii="Times New Roman" w:hAnsi="Times New Roman" w:cs="Times New Roman"/>
          <w:sz w:val="28"/>
          <w:szCs w:val="28"/>
        </w:rPr>
        <w:t xml:space="preserve"> год и плановый пер</w:t>
      </w:r>
      <w:r>
        <w:rPr>
          <w:rFonts w:ascii="Times New Roman" w:hAnsi="Times New Roman" w:cs="Times New Roman"/>
          <w:sz w:val="28"/>
          <w:szCs w:val="28"/>
        </w:rPr>
        <w:t>иод 2019 и 2020</w:t>
      </w:r>
      <w:r w:rsidRPr="00942524">
        <w:rPr>
          <w:rFonts w:ascii="Times New Roman" w:hAnsi="Times New Roman" w:cs="Times New Roman"/>
          <w:sz w:val="28"/>
          <w:szCs w:val="28"/>
        </w:rPr>
        <w:t xml:space="preserve"> годов разработан 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r>
          <w:rPr>
            <w:rStyle w:val="affa"/>
            <w:rFonts w:ascii="Times New Roman" w:hAnsi="Times New Roman" w:cs="Times New Roman"/>
            <w:sz w:val="28"/>
            <w:szCs w:val="28"/>
          </w:rPr>
          <w:t>статьи</w:t>
        </w:r>
        <w:r w:rsidRPr="00942524">
          <w:rPr>
            <w:rStyle w:val="affa"/>
            <w:rFonts w:ascii="Times New Roman" w:hAnsi="Times New Roman" w:cs="Times New Roman"/>
            <w:sz w:val="28"/>
            <w:szCs w:val="28"/>
          </w:rPr>
          <w:t xml:space="preserve"> 173</w:t>
        </w:r>
      </w:hyperlink>
      <w:r w:rsidRPr="00942524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42524">
        <w:rPr>
          <w:rFonts w:ascii="Times New Roman" w:hAnsi="Times New Roman" w:cs="Times New Roman"/>
          <w:sz w:val="28"/>
          <w:szCs w:val="28"/>
        </w:rPr>
        <w:t xml:space="preserve">  на основе анализа тенденций развития экономики и со</w:t>
      </w:r>
      <w:r>
        <w:rPr>
          <w:rFonts w:ascii="Times New Roman" w:hAnsi="Times New Roman" w:cs="Times New Roman"/>
          <w:sz w:val="28"/>
          <w:szCs w:val="28"/>
        </w:rPr>
        <w:t>циальной сферы за 9 месяцев 2017</w:t>
      </w:r>
      <w:r w:rsidRPr="00942524">
        <w:rPr>
          <w:rFonts w:ascii="Times New Roman" w:hAnsi="Times New Roman" w:cs="Times New Roman"/>
          <w:sz w:val="28"/>
          <w:szCs w:val="28"/>
        </w:rPr>
        <w:t xml:space="preserve"> года, исходя из целей и задач </w:t>
      </w:r>
      <w:r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942524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 xml:space="preserve">Шайдуровского сельсовета Сузунского района Новосибирской области </w:t>
      </w:r>
      <w:r w:rsidRPr="00942524">
        <w:rPr>
          <w:rFonts w:ascii="Times New Roman" w:hAnsi="Times New Roman" w:cs="Times New Roman"/>
          <w:sz w:val="28"/>
          <w:szCs w:val="28"/>
        </w:rPr>
        <w:t xml:space="preserve"> на период до 2025 года, утвержденной </w:t>
      </w:r>
      <w:r>
        <w:rPr>
          <w:rFonts w:ascii="Times New Roman" w:hAnsi="Times New Roman" w:cs="Times New Roman"/>
          <w:sz w:val="28"/>
          <w:szCs w:val="28"/>
        </w:rPr>
        <w:t xml:space="preserve">решение Совета депутатов Шайдуровского сельсовета Сузунского района </w:t>
      </w:r>
      <w:r w:rsidRPr="00942524">
        <w:rPr>
          <w:rFonts w:ascii="Times New Roman" w:hAnsi="Times New Roman" w:cs="Times New Roman"/>
          <w:sz w:val="28"/>
          <w:szCs w:val="28"/>
        </w:rPr>
        <w:t>Новосибирской области от 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942524">
        <w:rPr>
          <w:rFonts w:ascii="Times New Roman" w:hAnsi="Times New Roman" w:cs="Times New Roman"/>
          <w:sz w:val="28"/>
          <w:szCs w:val="28"/>
        </w:rPr>
        <w:t>.12.200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42524">
        <w:rPr>
          <w:rFonts w:ascii="Times New Roman" w:hAnsi="Times New Roman" w:cs="Times New Roman"/>
          <w:sz w:val="28"/>
          <w:szCs w:val="28"/>
        </w:rPr>
        <w:t xml:space="preserve"> № 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42524">
        <w:rPr>
          <w:rFonts w:ascii="Times New Roman" w:hAnsi="Times New Roman" w:cs="Times New Roman"/>
          <w:sz w:val="28"/>
          <w:szCs w:val="28"/>
        </w:rPr>
        <w:t>.</w:t>
      </w:r>
    </w:p>
    <w:p w:rsidR="00D05358" w:rsidRPr="00942524" w:rsidRDefault="00D05358" w:rsidP="00D053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524">
        <w:rPr>
          <w:rFonts w:ascii="Times New Roman" w:hAnsi="Times New Roman" w:cs="Times New Roman"/>
          <w:sz w:val="28"/>
          <w:szCs w:val="28"/>
        </w:rPr>
        <w:t>При подготовке прогноза были учтены основные параметры прогноза социально-экономического развит</w:t>
      </w:r>
      <w:r>
        <w:rPr>
          <w:rFonts w:ascii="Times New Roman" w:hAnsi="Times New Roman" w:cs="Times New Roman"/>
          <w:sz w:val="28"/>
          <w:szCs w:val="28"/>
        </w:rPr>
        <w:t>ия Новосибирской области на 2018 год и плановый период 2019 и 2020</w:t>
      </w:r>
      <w:r w:rsidRPr="00942524">
        <w:rPr>
          <w:rFonts w:ascii="Times New Roman" w:hAnsi="Times New Roman" w:cs="Times New Roman"/>
          <w:sz w:val="28"/>
          <w:szCs w:val="28"/>
        </w:rPr>
        <w:t xml:space="preserve"> годов, одобренные распоряжением правительства Новосибирской области от 28.10.2016 № 393-рп. </w:t>
      </w:r>
    </w:p>
    <w:p w:rsidR="00D05358" w:rsidRPr="00942524" w:rsidRDefault="00D05358" w:rsidP="00D05358">
      <w:pPr>
        <w:pStyle w:val="aa"/>
        <w:ind w:left="360"/>
        <w:rPr>
          <w:b/>
          <w:iCs/>
          <w:szCs w:val="28"/>
        </w:rPr>
      </w:pPr>
    </w:p>
    <w:p w:rsidR="00D05358" w:rsidRPr="00942524" w:rsidRDefault="00D05358" w:rsidP="00A50579">
      <w:pPr>
        <w:pStyle w:val="aa"/>
        <w:numPr>
          <w:ilvl w:val="0"/>
          <w:numId w:val="3"/>
        </w:numPr>
        <w:spacing w:line="276" w:lineRule="auto"/>
        <w:jc w:val="center"/>
        <w:rPr>
          <w:iCs/>
          <w:szCs w:val="28"/>
        </w:rPr>
      </w:pPr>
      <w:r w:rsidRPr="00942524">
        <w:rPr>
          <w:iCs/>
          <w:szCs w:val="28"/>
        </w:rPr>
        <w:t xml:space="preserve">Оценка достигнутого уровня социально – экономического развития </w:t>
      </w:r>
      <w:r>
        <w:rPr>
          <w:iCs/>
          <w:szCs w:val="28"/>
        </w:rPr>
        <w:t>Шайдуровского сельсовета Сузунского</w:t>
      </w:r>
      <w:r w:rsidRPr="00942524">
        <w:rPr>
          <w:iCs/>
          <w:szCs w:val="28"/>
        </w:rPr>
        <w:t xml:space="preserve"> района за период 2014-2016 годов.</w:t>
      </w:r>
    </w:p>
    <w:p w:rsidR="00D05358" w:rsidRPr="00942524" w:rsidRDefault="00D05358" w:rsidP="00D05358">
      <w:pPr>
        <w:pStyle w:val="aa"/>
        <w:rPr>
          <w:iCs/>
          <w:szCs w:val="28"/>
        </w:rPr>
      </w:pPr>
    </w:p>
    <w:p w:rsidR="00D05358" w:rsidRPr="00942524" w:rsidRDefault="00D05358" w:rsidP="00D05358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В период 2015-2016</w:t>
      </w:r>
      <w:r w:rsidRPr="00942524">
        <w:rPr>
          <w:rFonts w:eastAsia="Calibri"/>
          <w:sz w:val="28"/>
          <w:szCs w:val="28"/>
        </w:rPr>
        <w:t xml:space="preserve"> гг экономика России столкнулась с серьезными проблемами, вызванными как внешними, так и внутренними экономическими факторами,</w:t>
      </w:r>
      <w:r>
        <w:rPr>
          <w:rFonts w:eastAsia="Calibri"/>
          <w:sz w:val="28"/>
          <w:szCs w:val="28"/>
        </w:rPr>
        <w:t xml:space="preserve"> </w:t>
      </w:r>
      <w:r w:rsidRPr="00942524">
        <w:rPr>
          <w:rFonts w:eastAsia="Calibri"/>
          <w:sz w:val="28"/>
          <w:szCs w:val="28"/>
        </w:rPr>
        <w:t>что повлекло за собой негативную динамику по ряду важнейших экономических показателей. Наибольшему влиянию оказались подвержены строительная отрасль, розничная торговля и услуги.</w:t>
      </w:r>
    </w:p>
    <w:p w:rsidR="00D05358" w:rsidRPr="00F94B35" w:rsidRDefault="00D05358" w:rsidP="00D05358">
      <w:pPr>
        <w:ind w:firstLine="708"/>
        <w:jc w:val="both"/>
        <w:rPr>
          <w:color w:val="000000" w:themeColor="text1"/>
          <w:sz w:val="28"/>
          <w:szCs w:val="28"/>
        </w:rPr>
      </w:pPr>
      <w:r w:rsidRPr="00942524">
        <w:rPr>
          <w:sz w:val="28"/>
          <w:szCs w:val="28"/>
        </w:rPr>
        <w:t xml:space="preserve">Ежегодный объём  промышленного производства в </w:t>
      </w:r>
      <w:r>
        <w:rPr>
          <w:sz w:val="28"/>
          <w:szCs w:val="28"/>
        </w:rPr>
        <w:t xml:space="preserve">поселении </w:t>
      </w:r>
      <w:r w:rsidRPr="00942524">
        <w:rPr>
          <w:sz w:val="28"/>
          <w:szCs w:val="28"/>
        </w:rPr>
        <w:t xml:space="preserve"> на протяжении  последних трёх лет </w:t>
      </w:r>
      <w:r w:rsidRPr="00F94B35">
        <w:rPr>
          <w:color w:val="000000" w:themeColor="text1"/>
          <w:sz w:val="28"/>
          <w:szCs w:val="28"/>
        </w:rPr>
        <w:t>сохраняется.</w:t>
      </w:r>
    </w:p>
    <w:p w:rsidR="00D05358" w:rsidRPr="00F94B35" w:rsidRDefault="00D05358" w:rsidP="00D05358">
      <w:pPr>
        <w:ind w:firstLine="708"/>
        <w:jc w:val="both"/>
        <w:rPr>
          <w:color w:val="000000" w:themeColor="text1"/>
          <w:sz w:val="28"/>
          <w:szCs w:val="28"/>
        </w:rPr>
      </w:pPr>
      <w:r w:rsidRPr="00942524">
        <w:rPr>
          <w:sz w:val="28"/>
          <w:szCs w:val="28"/>
        </w:rPr>
        <w:t xml:space="preserve">Сокращение спроса на </w:t>
      </w:r>
      <w:r w:rsidRPr="00F94B35">
        <w:rPr>
          <w:color w:val="000000" w:themeColor="text1"/>
          <w:sz w:val="28"/>
          <w:szCs w:val="28"/>
        </w:rPr>
        <w:t>строительные материалы</w:t>
      </w:r>
      <w:r w:rsidRPr="00942524">
        <w:rPr>
          <w:sz w:val="28"/>
          <w:szCs w:val="28"/>
        </w:rPr>
        <w:t xml:space="preserve"> на рынке оказало негативное влияние на предприятия, выпускающие такую продукцию, как </w:t>
      </w:r>
      <w:r w:rsidRPr="00F94B35">
        <w:rPr>
          <w:color w:val="000000" w:themeColor="text1"/>
          <w:sz w:val="28"/>
          <w:szCs w:val="28"/>
        </w:rPr>
        <w:t>пиломатериалы.</w:t>
      </w:r>
      <w:r w:rsidRPr="00F94B35">
        <w:rPr>
          <w:color w:val="000000" w:themeColor="text1"/>
          <w:sz w:val="28"/>
          <w:szCs w:val="28"/>
        </w:rPr>
        <w:tab/>
      </w:r>
    </w:p>
    <w:p w:rsidR="00D05358" w:rsidRPr="00942524" w:rsidRDefault="00D05358" w:rsidP="00D05358">
      <w:pPr>
        <w:jc w:val="both"/>
        <w:rPr>
          <w:sz w:val="28"/>
          <w:szCs w:val="28"/>
        </w:rPr>
      </w:pPr>
      <w:r w:rsidRPr="00942524">
        <w:rPr>
          <w:sz w:val="28"/>
          <w:szCs w:val="28"/>
        </w:rPr>
        <w:t xml:space="preserve">      Аналогичная ситуация в промышленном секторе экономики </w:t>
      </w:r>
      <w:r>
        <w:rPr>
          <w:sz w:val="28"/>
          <w:szCs w:val="28"/>
        </w:rPr>
        <w:t>поселения  сохраняется и в 2017</w:t>
      </w:r>
      <w:r w:rsidRPr="00942524">
        <w:rPr>
          <w:sz w:val="28"/>
          <w:szCs w:val="28"/>
        </w:rPr>
        <w:t xml:space="preserve"> году.      </w:t>
      </w:r>
    </w:p>
    <w:p w:rsidR="00D05358" w:rsidRPr="00E85385" w:rsidRDefault="00D05358" w:rsidP="00D05358">
      <w:pPr>
        <w:jc w:val="both"/>
        <w:rPr>
          <w:sz w:val="28"/>
          <w:szCs w:val="28"/>
        </w:rPr>
      </w:pPr>
      <w:r w:rsidRPr="0094252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На территории поселения </w:t>
      </w:r>
      <w:r w:rsidRPr="00E85385">
        <w:rPr>
          <w:sz w:val="28"/>
          <w:szCs w:val="28"/>
        </w:rPr>
        <w:t>продолжает динамично развиваться агропромышленный  комплекс</w:t>
      </w:r>
      <w:r w:rsidRPr="00942524">
        <w:rPr>
          <w:sz w:val="28"/>
          <w:szCs w:val="28"/>
        </w:rPr>
        <w:t xml:space="preserve">. Объём производства продукции </w:t>
      </w:r>
      <w:r w:rsidRPr="00E85385">
        <w:rPr>
          <w:color w:val="000000"/>
          <w:sz w:val="28"/>
          <w:szCs w:val="28"/>
        </w:rPr>
        <w:t xml:space="preserve">сельского хозяйства </w:t>
      </w:r>
      <w:r>
        <w:rPr>
          <w:sz w:val="28"/>
          <w:szCs w:val="28"/>
        </w:rPr>
        <w:t>за период 2015-2016</w:t>
      </w:r>
      <w:r w:rsidRPr="00942524">
        <w:rPr>
          <w:sz w:val="28"/>
          <w:szCs w:val="28"/>
        </w:rPr>
        <w:t xml:space="preserve"> гг  вырос</w:t>
      </w:r>
      <w:r>
        <w:rPr>
          <w:sz w:val="28"/>
          <w:szCs w:val="28"/>
        </w:rPr>
        <w:t xml:space="preserve"> в 1,1 </w:t>
      </w:r>
      <w:r w:rsidRPr="00942524">
        <w:rPr>
          <w:sz w:val="28"/>
          <w:szCs w:val="28"/>
        </w:rPr>
        <w:t xml:space="preserve">раза. Достигнута положительная динамика </w:t>
      </w:r>
      <w:r w:rsidRPr="00E85385">
        <w:rPr>
          <w:sz w:val="28"/>
          <w:szCs w:val="28"/>
        </w:rPr>
        <w:t>поголовья дойного стада, удоев на одну фуражную корову, валового производства молока.</w:t>
      </w:r>
    </w:p>
    <w:p w:rsidR="00D05358" w:rsidRPr="00942524" w:rsidRDefault="00D05358" w:rsidP="00D05358">
      <w:pPr>
        <w:pStyle w:val="21"/>
        <w:jc w:val="both"/>
        <w:rPr>
          <w:szCs w:val="28"/>
        </w:rPr>
      </w:pPr>
      <w:r w:rsidRPr="00942524">
        <w:rPr>
          <w:szCs w:val="28"/>
        </w:rPr>
        <w:t xml:space="preserve">По итогам 9 месяцев текущего года </w:t>
      </w:r>
      <w:r w:rsidRPr="00E85385">
        <w:rPr>
          <w:color w:val="000000"/>
          <w:szCs w:val="28"/>
        </w:rPr>
        <w:t>поголовье</w:t>
      </w:r>
      <w:r w:rsidRPr="000515A3">
        <w:rPr>
          <w:szCs w:val="28"/>
        </w:rPr>
        <w:t xml:space="preserve"> </w:t>
      </w:r>
      <w:r w:rsidRPr="00E85385">
        <w:rPr>
          <w:szCs w:val="28"/>
        </w:rPr>
        <w:t>дойного стада</w:t>
      </w:r>
      <w:r w:rsidRPr="00E85385">
        <w:rPr>
          <w:color w:val="000000"/>
          <w:szCs w:val="28"/>
        </w:rPr>
        <w:t xml:space="preserve"> крупнорогатого скота</w:t>
      </w:r>
      <w:r w:rsidRPr="00942524">
        <w:rPr>
          <w:szCs w:val="28"/>
        </w:rPr>
        <w:t xml:space="preserve"> в сельхозпредприятиях выросло по сравнению с аналоги</w:t>
      </w:r>
      <w:r>
        <w:rPr>
          <w:szCs w:val="28"/>
        </w:rPr>
        <w:t>чным периодом 2016</w:t>
      </w:r>
      <w:r w:rsidRPr="00942524">
        <w:rPr>
          <w:szCs w:val="28"/>
        </w:rPr>
        <w:t xml:space="preserve"> г на  </w:t>
      </w:r>
      <w:r w:rsidRPr="00E85385">
        <w:rPr>
          <w:szCs w:val="28"/>
        </w:rPr>
        <w:t xml:space="preserve">– на </w:t>
      </w:r>
      <w:r>
        <w:rPr>
          <w:szCs w:val="28"/>
        </w:rPr>
        <w:t>1,11</w:t>
      </w:r>
      <w:r w:rsidRPr="00942524">
        <w:rPr>
          <w:szCs w:val="28"/>
        </w:rPr>
        <w:t xml:space="preserve"> %, </w:t>
      </w:r>
    </w:p>
    <w:p w:rsidR="00D05358" w:rsidRPr="00942524" w:rsidRDefault="00D05358" w:rsidP="00D05358">
      <w:pPr>
        <w:pStyle w:val="21"/>
        <w:jc w:val="both"/>
        <w:rPr>
          <w:szCs w:val="28"/>
        </w:rPr>
      </w:pPr>
      <w:r w:rsidRPr="00942524">
        <w:rPr>
          <w:szCs w:val="28"/>
        </w:rPr>
        <w:t xml:space="preserve">      </w:t>
      </w:r>
      <w:r w:rsidRPr="00DD7F1B">
        <w:rPr>
          <w:szCs w:val="28"/>
        </w:rPr>
        <w:t xml:space="preserve">Удой на одну фуражную корову </w:t>
      </w:r>
      <w:r>
        <w:rPr>
          <w:szCs w:val="28"/>
        </w:rPr>
        <w:t>увеличился</w:t>
      </w:r>
      <w:r w:rsidRPr="00942524">
        <w:rPr>
          <w:szCs w:val="28"/>
        </w:rPr>
        <w:t xml:space="preserve"> на </w:t>
      </w:r>
      <w:r>
        <w:rPr>
          <w:szCs w:val="28"/>
        </w:rPr>
        <w:t xml:space="preserve">101 </w:t>
      </w:r>
      <w:r w:rsidRPr="00942524">
        <w:rPr>
          <w:szCs w:val="28"/>
        </w:rPr>
        <w:t xml:space="preserve">кг, объём валового производства </w:t>
      </w:r>
      <w:r w:rsidRPr="00E85385">
        <w:rPr>
          <w:szCs w:val="28"/>
        </w:rPr>
        <w:t xml:space="preserve">молока </w:t>
      </w:r>
      <w:r>
        <w:rPr>
          <w:szCs w:val="28"/>
        </w:rPr>
        <w:t>увеличился</w:t>
      </w:r>
      <w:r w:rsidRPr="00942524">
        <w:rPr>
          <w:szCs w:val="28"/>
        </w:rPr>
        <w:t xml:space="preserve"> на </w:t>
      </w:r>
      <w:r>
        <w:rPr>
          <w:szCs w:val="28"/>
        </w:rPr>
        <w:t xml:space="preserve">7 </w:t>
      </w:r>
      <w:r w:rsidRPr="00942524">
        <w:rPr>
          <w:szCs w:val="28"/>
        </w:rPr>
        <w:t xml:space="preserve">% и </w:t>
      </w:r>
      <w:r>
        <w:rPr>
          <w:szCs w:val="28"/>
        </w:rPr>
        <w:t>составляет</w:t>
      </w:r>
      <w:r w:rsidRPr="00942524">
        <w:rPr>
          <w:szCs w:val="28"/>
        </w:rPr>
        <w:t xml:space="preserve"> </w:t>
      </w:r>
      <w:r>
        <w:rPr>
          <w:szCs w:val="28"/>
        </w:rPr>
        <w:t>4288</w:t>
      </w:r>
      <w:r w:rsidRPr="00942524">
        <w:rPr>
          <w:szCs w:val="28"/>
        </w:rPr>
        <w:t xml:space="preserve"> тонн. </w:t>
      </w:r>
    </w:p>
    <w:p w:rsidR="00D05358" w:rsidRPr="00942524" w:rsidRDefault="00D05358" w:rsidP="00D05358">
      <w:pPr>
        <w:pStyle w:val="a4"/>
        <w:spacing w:before="0" w:beforeAutospacing="0" w:after="0" w:afterAutospacing="0"/>
      </w:pPr>
      <w:r w:rsidRPr="00942524">
        <w:t xml:space="preserve">     В крупном сельскохозяйственном предприятии  </w:t>
      </w:r>
      <w:r w:rsidRPr="00C62E51">
        <w:t>ЗАО «Пламя</w:t>
      </w:r>
      <w:r>
        <w:t xml:space="preserve"> </w:t>
      </w:r>
      <w:r w:rsidRPr="00942524">
        <w:t xml:space="preserve">производство молока превышает уже </w:t>
      </w:r>
      <w:r>
        <w:t xml:space="preserve"> 12,5</w:t>
      </w:r>
      <w:r w:rsidRPr="00942524">
        <w:t xml:space="preserve"> тонн/сутки.  </w:t>
      </w:r>
    </w:p>
    <w:p w:rsidR="00D05358" w:rsidRPr="00942524" w:rsidRDefault="00D05358" w:rsidP="00D05358">
      <w:pPr>
        <w:pStyle w:val="a4"/>
        <w:spacing w:before="0" w:beforeAutospacing="0" w:after="0" w:afterAutospacing="0"/>
      </w:pPr>
      <w:r>
        <w:lastRenderedPageBreak/>
        <w:t>В 2017</w:t>
      </w:r>
      <w:r w:rsidRPr="00942524">
        <w:t xml:space="preserve"> году в </w:t>
      </w:r>
      <w:r>
        <w:t>поселении</w:t>
      </w:r>
      <w:r w:rsidRPr="00942524">
        <w:t xml:space="preserve"> произведено </w:t>
      </w:r>
      <w:r>
        <w:t>12445</w:t>
      </w:r>
      <w:r w:rsidRPr="00942524">
        <w:t xml:space="preserve"> тыс. тонн зерна, средняя урожайность </w:t>
      </w:r>
      <w:r>
        <w:t>в сельхозпредприятии</w:t>
      </w:r>
      <w:r w:rsidRPr="00942524">
        <w:t xml:space="preserve"> – </w:t>
      </w:r>
      <w:r>
        <w:t>23.2 цн/га, что на 10,4 % выше уровня  2016 года.</w:t>
      </w:r>
    </w:p>
    <w:p w:rsidR="00D05358" w:rsidRPr="00942524" w:rsidRDefault="00D05358" w:rsidP="00D05358">
      <w:pPr>
        <w:pStyle w:val="a4"/>
        <w:spacing w:before="0" w:beforeAutospacing="0" w:after="0" w:afterAutospacing="0"/>
      </w:pPr>
      <w:r w:rsidRPr="00942524">
        <w:t xml:space="preserve">     Объём производства сельскохозяйственной продукции по итогам текущего года ( по предварительной оценке) </w:t>
      </w:r>
      <w:r w:rsidRPr="00C62E51">
        <w:t xml:space="preserve">превысит </w:t>
      </w:r>
      <w:r>
        <w:t xml:space="preserve"> 185,5 млн</w:t>
      </w:r>
      <w:r w:rsidRPr="00942524">
        <w:t xml:space="preserve">.руб.   </w:t>
      </w:r>
    </w:p>
    <w:p w:rsidR="00D05358" w:rsidRPr="00942524" w:rsidRDefault="00D05358" w:rsidP="00D05358">
      <w:pPr>
        <w:pStyle w:val="a4"/>
        <w:spacing w:before="0" w:beforeAutospacing="0" w:after="0" w:afterAutospacing="0"/>
        <w:ind w:firstLine="708"/>
      </w:pPr>
      <w:r w:rsidRPr="00942524">
        <w:t xml:space="preserve">Градообразующее предприятие </w:t>
      </w:r>
      <w:r>
        <w:t>поселения  - ЗАО «Пламя»</w:t>
      </w:r>
      <w:r w:rsidRPr="00942524">
        <w:t xml:space="preserve">, от которого в  бюджет </w:t>
      </w:r>
      <w:r>
        <w:t>поселения</w:t>
      </w:r>
      <w:r w:rsidRPr="00942524">
        <w:t xml:space="preserve"> поступает наибольшая доля  налога на доходы физических лиц (доля в общем объёме НДФЛ – более 13,0 %).</w:t>
      </w:r>
    </w:p>
    <w:p w:rsidR="00D05358" w:rsidRPr="00942524" w:rsidRDefault="00D05358" w:rsidP="00D05358">
      <w:pPr>
        <w:pStyle w:val="a4"/>
        <w:spacing w:before="0" w:beforeAutospacing="0" w:after="0" w:afterAutospacing="0"/>
      </w:pPr>
      <w:r w:rsidRPr="00942524">
        <w:t xml:space="preserve">На данном предприятии </w:t>
      </w:r>
      <w:r>
        <w:t xml:space="preserve">увеличился рост </w:t>
      </w:r>
      <w:r w:rsidRPr="00942524">
        <w:t>среднемесячной заработной</w:t>
      </w:r>
      <w:r>
        <w:t xml:space="preserve"> платы (по итогам 9 месяцев 2017</w:t>
      </w:r>
      <w:r w:rsidRPr="00942524">
        <w:t xml:space="preserve"> г </w:t>
      </w:r>
      <w:r>
        <w:t>–</w:t>
      </w:r>
      <w:r w:rsidRPr="00942524">
        <w:t xml:space="preserve"> </w:t>
      </w:r>
      <w:r>
        <w:t>15,3</w:t>
      </w:r>
      <w:r w:rsidRPr="00942524">
        <w:t xml:space="preserve"> тыс. рублей, увеличение – </w:t>
      </w:r>
      <w:r>
        <w:t>на 15,3 %</w:t>
      </w:r>
      <w:r w:rsidRPr="00942524">
        <w:t xml:space="preserve">). </w:t>
      </w:r>
    </w:p>
    <w:p w:rsidR="00D05358" w:rsidRDefault="00D05358" w:rsidP="00D05358">
      <w:pPr>
        <w:pStyle w:val="a4"/>
        <w:spacing w:before="0" w:beforeAutospacing="0" w:after="0" w:afterAutospacing="0"/>
        <w:ind w:firstLine="708"/>
      </w:pPr>
      <w:r w:rsidRPr="00942524">
        <w:t xml:space="preserve">Такой рост обеспечен, как </w:t>
      </w:r>
      <w:r w:rsidRPr="00DD7F1B">
        <w:t>увеличением</w:t>
      </w:r>
      <w:r w:rsidRPr="00942524">
        <w:t xml:space="preserve"> фонда оплаты труда, так и повышением производительности.</w:t>
      </w:r>
    </w:p>
    <w:p w:rsidR="00D05358" w:rsidRDefault="00D05358" w:rsidP="00D05358">
      <w:pPr>
        <w:pStyle w:val="a4"/>
        <w:spacing w:before="0" w:beforeAutospacing="0" w:after="0" w:afterAutospacing="0"/>
        <w:ind w:firstLine="708"/>
        <w:rPr>
          <w:color w:val="000000"/>
        </w:rPr>
      </w:pPr>
      <w:r w:rsidRPr="00903625">
        <w:rPr>
          <w:color w:val="000000"/>
        </w:rPr>
        <w:t>Объём производства сельс</w:t>
      </w:r>
      <w:r>
        <w:rPr>
          <w:color w:val="000000"/>
        </w:rPr>
        <w:t>кохозяйственной продукции в 2016</w:t>
      </w:r>
      <w:r w:rsidRPr="00903625">
        <w:rPr>
          <w:color w:val="000000"/>
        </w:rPr>
        <w:t xml:space="preserve"> году составил, по оценке, </w:t>
      </w:r>
      <w:r>
        <w:rPr>
          <w:color w:val="000000"/>
        </w:rPr>
        <w:t xml:space="preserve">170,8 </w:t>
      </w:r>
      <w:r w:rsidRPr="00903625">
        <w:rPr>
          <w:color w:val="000000"/>
        </w:rPr>
        <w:t xml:space="preserve">млн. руб. или </w:t>
      </w:r>
      <w:r>
        <w:rPr>
          <w:color w:val="000000"/>
        </w:rPr>
        <w:t>106,3</w:t>
      </w:r>
      <w:r w:rsidRPr="00903625">
        <w:rPr>
          <w:color w:val="000000"/>
        </w:rPr>
        <w:t xml:space="preserve"> % к уровню прошлого года (в сопоставимых ценах).</w:t>
      </w:r>
    </w:p>
    <w:p w:rsidR="00D05358" w:rsidRPr="00F94B35" w:rsidRDefault="00D05358" w:rsidP="00D05358">
      <w:pPr>
        <w:pStyle w:val="a4"/>
        <w:spacing w:before="0" w:beforeAutospacing="0" w:after="0" w:afterAutospacing="0"/>
        <w:ind w:firstLine="708"/>
      </w:pPr>
      <w:r w:rsidRPr="00F94B35">
        <w:t>Хозяйство для непрерывного производственного процесса имеет необходимые производственные помещения в том числе: коровники, телятники, помещения для откорма скота, летние доильные площадки, свинарник, тракторные гаражи. Для обслуживания основного производства в хозяйстве имеется специализированное здание РТМ, автогаража, строительный участок. Для хранения семенного, фуражного и товарного зерна имеются складские помещения.</w:t>
      </w:r>
    </w:p>
    <w:p w:rsidR="00D05358" w:rsidRPr="003C1B7F" w:rsidRDefault="00D05358" w:rsidP="00D05358">
      <w:pPr>
        <w:ind w:firstLine="708"/>
        <w:rPr>
          <w:sz w:val="28"/>
          <w:szCs w:val="28"/>
        </w:rPr>
      </w:pPr>
      <w:r w:rsidRPr="003C1B7F">
        <w:rPr>
          <w:sz w:val="28"/>
          <w:szCs w:val="28"/>
        </w:rPr>
        <w:t>Для проведения всех сельскохозяйственных работ есть необходимый набор техники, в том числе: тракторы, грузовые автомобили, зерноуборочные комбайны, кормоуборочные комбайны.</w:t>
      </w:r>
    </w:p>
    <w:p w:rsidR="00D05358" w:rsidRPr="003C1B7F" w:rsidRDefault="00D05358" w:rsidP="00D05358">
      <w:pPr>
        <w:rPr>
          <w:sz w:val="28"/>
          <w:szCs w:val="28"/>
        </w:rPr>
      </w:pPr>
      <w:r w:rsidRPr="003C1B7F">
        <w:rPr>
          <w:sz w:val="28"/>
          <w:szCs w:val="28"/>
        </w:rPr>
        <w:t>В отрасли животноводства основными видами продукции являются молоко, мясо.</w:t>
      </w:r>
    </w:p>
    <w:p w:rsidR="00D05358" w:rsidRPr="003C1B7F" w:rsidRDefault="00D05358" w:rsidP="00D05358">
      <w:pPr>
        <w:jc w:val="both"/>
        <w:rPr>
          <w:iCs/>
          <w:sz w:val="28"/>
          <w:szCs w:val="28"/>
        </w:rPr>
      </w:pPr>
      <w:r w:rsidRPr="003C1B7F">
        <w:rPr>
          <w:sz w:val="28"/>
          <w:szCs w:val="28"/>
        </w:rPr>
        <w:t xml:space="preserve">В отрасли  растениеводства ЗАО «Пламя» занимается производством зерновых и кормовых культур. В </w:t>
      </w:r>
      <w:r w:rsidRPr="003C1B7F">
        <w:rPr>
          <w:iCs/>
          <w:sz w:val="28"/>
          <w:szCs w:val="28"/>
        </w:rPr>
        <w:t xml:space="preserve"> животноводстве выращивают телят с применением холодного метода. На  протяжении последних пяти лет хозяйство ведёт работу по оздоровлению стада от лейкоза. </w:t>
      </w:r>
      <w:r>
        <w:rPr>
          <w:iCs/>
          <w:sz w:val="28"/>
          <w:szCs w:val="28"/>
        </w:rPr>
        <w:t>Хо</w:t>
      </w:r>
      <w:r w:rsidRPr="003C1B7F">
        <w:rPr>
          <w:iCs/>
          <w:sz w:val="28"/>
          <w:szCs w:val="28"/>
        </w:rPr>
        <w:t xml:space="preserve">зяйство </w:t>
      </w:r>
      <w:r>
        <w:rPr>
          <w:iCs/>
          <w:sz w:val="28"/>
          <w:szCs w:val="28"/>
        </w:rPr>
        <w:t>увеличило поголовье фуражных коров до 1065</w:t>
      </w:r>
      <w:r w:rsidRPr="003C1B7F">
        <w:rPr>
          <w:iCs/>
          <w:sz w:val="28"/>
          <w:szCs w:val="28"/>
        </w:rPr>
        <w:t xml:space="preserve"> голов и ввод нетелей в основное стадо до 400 голов в год, поэтому поголовье молодняка будет увеличиваться и увеличится срок их содержания до достижения возраста и веса необходимого для продаж. Количество фуражных коров увеличилось  и составляет </w:t>
      </w:r>
      <w:r>
        <w:rPr>
          <w:iCs/>
          <w:sz w:val="28"/>
          <w:szCs w:val="28"/>
        </w:rPr>
        <w:t>1015 голов</w:t>
      </w:r>
      <w:r w:rsidRPr="003C1B7F">
        <w:rPr>
          <w:iCs/>
          <w:sz w:val="28"/>
          <w:szCs w:val="28"/>
        </w:rPr>
        <w:t>. В хозяйстве ведётся селекционная работа и нетели, поступающие в основное стадо, имеют большой генетический потенциал, т.е. являются животными с высокой продуктивностью. Следовательно увеличится объём производства и реализации молока и мяса.  Для увеличения урожайности вносятся удобрения на посевные площади, занятые под зерновые культуры. В целях повышения урожайности зерновых и зернобобовых культур, улучшения качества зерна, плодородия почвы необходимо:</w:t>
      </w:r>
    </w:p>
    <w:p w:rsidR="00D05358" w:rsidRPr="003C1B7F" w:rsidRDefault="00D05358" w:rsidP="00D05358">
      <w:pPr>
        <w:jc w:val="both"/>
        <w:rPr>
          <w:iCs/>
          <w:sz w:val="28"/>
          <w:szCs w:val="28"/>
        </w:rPr>
      </w:pPr>
      <w:r w:rsidRPr="003C1B7F">
        <w:rPr>
          <w:iCs/>
          <w:sz w:val="28"/>
          <w:szCs w:val="28"/>
        </w:rPr>
        <w:t>1. Приобретать семена высших репродукций не менее 20 тонн ежегодно,</w:t>
      </w:r>
    </w:p>
    <w:p w:rsidR="00D05358" w:rsidRPr="003C1B7F" w:rsidRDefault="00D05358" w:rsidP="00D05358">
      <w:pPr>
        <w:jc w:val="both"/>
        <w:rPr>
          <w:iCs/>
          <w:sz w:val="28"/>
          <w:szCs w:val="28"/>
        </w:rPr>
      </w:pPr>
      <w:r w:rsidRPr="003C1B7F">
        <w:rPr>
          <w:iCs/>
          <w:sz w:val="28"/>
          <w:szCs w:val="28"/>
        </w:rPr>
        <w:t xml:space="preserve">2. Применять почвозащитные и ресурсосберегающие технологии. Продолжить курс на приобретение новой почвообрабатывающей техники, посевных комплексов, </w:t>
      </w:r>
      <w:r w:rsidRPr="003C1B7F">
        <w:rPr>
          <w:iCs/>
          <w:sz w:val="28"/>
          <w:szCs w:val="28"/>
        </w:rPr>
        <w:lastRenderedPageBreak/>
        <w:t>применять при уборке зерновых культур измельчение соломы с дальнейшим её запахиванием.</w:t>
      </w:r>
    </w:p>
    <w:p w:rsidR="00D05358" w:rsidRPr="003C1B7F" w:rsidRDefault="00D05358" w:rsidP="00D05358">
      <w:pPr>
        <w:jc w:val="both"/>
        <w:rPr>
          <w:iCs/>
          <w:sz w:val="28"/>
          <w:szCs w:val="28"/>
        </w:rPr>
      </w:pPr>
      <w:r w:rsidRPr="003C1B7F">
        <w:rPr>
          <w:iCs/>
          <w:sz w:val="28"/>
          <w:szCs w:val="28"/>
        </w:rPr>
        <w:t>3. Посев зерновых культур производить кондиционными, протравленными семенами.</w:t>
      </w:r>
    </w:p>
    <w:p w:rsidR="00D05358" w:rsidRPr="003C1B7F" w:rsidRDefault="00D05358" w:rsidP="00D05358">
      <w:pPr>
        <w:jc w:val="both"/>
        <w:rPr>
          <w:iCs/>
          <w:sz w:val="28"/>
          <w:szCs w:val="28"/>
        </w:rPr>
      </w:pPr>
      <w:r w:rsidRPr="003C1B7F">
        <w:rPr>
          <w:iCs/>
          <w:sz w:val="28"/>
          <w:szCs w:val="28"/>
        </w:rPr>
        <w:t>4. Применять  средства химизации при борьбе с сорной растительностью, вредителями и болезнями сельскохозяйственных культур.</w:t>
      </w:r>
    </w:p>
    <w:p w:rsidR="00D05358" w:rsidRPr="003C1B7F" w:rsidRDefault="00D05358" w:rsidP="00D05358">
      <w:p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5</w:t>
      </w:r>
      <w:r w:rsidRPr="003C1B7F">
        <w:rPr>
          <w:iCs/>
          <w:sz w:val="28"/>
          <w:szCs w:val="28"/>
        </w:rPr>
        <w:t>. Вести постоянную работу по сортообновлению, приобретать новые районированные сорта зерновых и кормовых культур.</w:t>
      </w:r>
    </w:p>
    <w:p w:rsidR="00D05358" w:rsidRPr="003C1B7F" w:rsidRDefault="00D05358" w:rsidP="00D05358">
      <w:p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6</w:t>
      </w:r>
      <w:r w:rsidRPr="003C1B7F">
        <w:rPr>
          <w:iCs/>
          <w:sz w:val="28"/>
          <w:szCs w:val="28"/>
        </w:rPr>
        <w:t>. Вести работу по внедрению научно-обоснованных севооборотов.</w:t>
      </w:r>
    </w:p>
    <w:p w:rsidR="00D05358" w:rsidRPr="003C1B7F" w:rsidRDefault="00D05358" w:rsidP="00D05358">
      <w:pPr>
        <w:jc w:val="both"/>
        <w:rPr>
          <w:iCs/>
          <w:sz w:val="28"/>
          <w:szCs w:val="28"/>
        </w:rPr>
      </w:pPr>
      <w:r w:rsidRPr="003C1B7F">
        <w:rPr>
          <w:iCs/>
          <w:sz w:val="28"/>
          <w:szCs w:val="28"/>
        </w:rPr>
        <w:t>В целях повышения породных и продуктивных качеств животных, увеличения сохранности поголовья молодняка, получения дополнительных привесов, увеличения объемов производства продукции животноводства:</w:t>
      </w:r>
    </w:p>
    <w:p w:rsidR="00D05358" w:rsidRPr="003C1B7F" w:rsidRDefault="00D05358" w:rsidP="00D05358">
      <w:pPr>
        <w:jc w:val="both"/>
        <w:rPr>
          <w:iCs/>
          <w:sz w:val="28"/>
          <w:szCs w:val="28"/>
        </w:rPr>
      </w:pPr>
      <w:r w:rsidRPr="003C1B7F">
        <w:rPr>
          <w:iCs/>
          <w:sz w:val="28"/>
          <w:szCs w:val="28"/>
        </w:rPr>
        <w:t>1. Вести работу по повышению генетического потенциала животных.</w:t>
      </w:r>
    </w:p>
    <w:p w:rsidR="00D05358" w:rsidRPr="003C1B7F" w:rsidRDefault="00D05358" w:rsidP="00D05358">
      <w:pPr>
        <w:jc w:val="both"/>
        <w:rPr>
          <w:iCs/>
          <w:sz w:val="28"/>
          <w:szCs w:val="28"/>
        </w:rPr>
      </w:pPr>
      <w:r w:rsidRPr="003C1B7F">
        <w:rPr>
          <w:iCs/>
          <w:sz w:val="28"/>
          <w:szCs w:val="28"/>
        </w:rPr>
        <w:t>2. Продолжать работу по обеспечению животноводства качественными кормами, заготовленными в лучшие агротехнические сроки и по организации полноценного кормления животных.</w:t>
      </w:r>
    </w:p>
    <w:p w:rsidR="00D05358" w:rsidRDefault="00D05358" w:rsidP="00D05358">
      <w:pPr>
        <w:pStyle w:val="2"/>
        <w:jc w:val="both"/>
        <w:rPr>
          <w:iCs/>
          <w:szCs w:val="21"/>
        </w:rPr>
      </w:pPr>
      <w:r w:rsidRPr="00BF5A15">
        <w:rPr>
          <w:iCs/>
          <w:szCs w:val="21"/>
        </w:rPr>
        <w:t>3. Продолжать работу по оздоровлению стада крупного рогатого скота от заболевания лейкозом.</w:t>
      </w:r>
    </w:p>
    <w:p w:rsidR="00D05358" w:rsidRDefault="00D05358" w:rsidP="00D05358">
      <w:pPr>
        <w:pStyle w:val="2"/>
        <w:jc w:val="both"/>
        <w:rPr>
          <w:iCs/>
          <w:szCs w:val="21"/>
        </w:rPr>
      </w:pPr>
      <w:r w:rsidRPr="00BF5A15">
        <w:rPr>
          <w:iCs/>
          <w:szCs w:val="21"/>
        </w:rPr>
        <w:t>4. Для получения жизнеспособного молодняка содержать стельных коров на  рационах, включающих кормовые добавки с высоким содержанием каротина.</w:t>
      </w:r>
    </w:p>
    <w:p w:rsidR="00D05358" w:rsidRDefault="00D05358" w:rsidP="00D05358">
      <w:pPr>
        <w:pStyle w:val="2"/>
        <w:jc w:val="both"/>
        <w:rPr>
          <w:iCs/>
          <w:szCs w:val="21"/>
        </w:rPr>
      </w:pPr>
      <w:r w:rsidRPr="00BF5A15">
        <w:rPr>
          <w:iCs/>
          <w:szCs w:val="21"/>
        </w:rPr>
        <w:t>5. Осеменение телок и коров полностью перевести на искусственное.</w:t>
      </w:r>
    </w:p>
    <w:p w:rsidR="00D05358" w:rsidRPr="00BF5A15" w:rsidRDefault="00D05358" w:rsidP="00D05358">
      <w:pPr>
        <w:pStyle w:val="2"/>
        <w:jc w:val="both"/>
        <w:rPr>
          <w:iCs/>
          <w:szCs w:val="21"/>
        </w:rPr>
      </w:pPr>
      <w:r w:rsidRPr="00BF5A15">
        <w:rPr>
          <w:iCs/>
          <w:szCs w:val="21"/>
        </w:rPr>
        <w:t>6. Применять новые технологии в животноводстве.</w:t>
      </w:r>
    </w:p>
    <w:p w:rsidR="00D05358" w:rsidRDefault="00D05358" w:rsidP="00D05358">
      <w:pPr>
        <w:jc w:val="both"/>
        <w:rPr>
          <w:iCs/>
          <w:sz w:val="28"/>
          <w:szCs w:val="28"/>
        </w:rPr>
      </w:pPr>
      <w:r w:rsidRPr="00101666">
        <w:rPr>
          <w:iCs/>
          <w:sz w:val="28"/>
          <w:szCs w:val="28"/>
        </w:rPr>
        <w:t>Продолжить работу по обучению кадров массовых профессий на предприятии без отрыва от производства</w:t>
      </w:r>
      <w:r>
        <w:rPr>
          <w:iCs/>
          <w:sz w:val="28"/>
          <w:szCs w:val="28"/>
        </w:rPr>
        <w:t>.</w:t>
      </w:r>
    </w:p>
    <w:p w:rsidR="00D05358" w:rsidRPr="00942524" w:rsidRDefault="00D05358" w:rsidP="00D053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течение 2016-2017</w:t>
      </w:r>
      <w:r w:rsidRPr="00942524">
        <w:rPr>
          <w:sz w:val="28"/>
          <w:szCs w:val="28"/>
        </w:rPr>
        <w:t xml:space="preserve"> гг   в </w:t>
      </w:r>
      <w:r>
        <w:rPr>
          <w:sz w:val="28"/>
          <w:szCs w:val="28"/>
        </w:rPr>
        <w:t>поселении</w:t>
      </w:r>
      <w:r w:rsidRPr="00942524">
        <w:rPr>
          <w:sz w:val="28"/>
          <w:szCs w:val="28"/>
        </w:rPr>
        <w:t xml:space="preserve">  осуществлялось строительство таких крупных объектов, как:</w:t>
      </w:r>
    </w:p>
    <w:p w:rsidR="00D05358" w:rsidRPr="00942524" w:rsidRDefault="00D05358" w:rsidP="00D05358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42524">
        <w:rPr>
          <w:sz w:val="28"/>
          <w:szCs w:val="28"/>
        </w:rPr>
        <w:t xml:space="preserve"> </w:t>
      </w:r>
      <w:r>
        <w:rPr>
          <w:sz w:val="28"/>
          <w:szCs w:val="28"/>
        </w:rPr>
        <w:t>строительство дороги по ул.Старая Слобода, ул. Нагорная,</w:t>
      </w:r>
    </w:p>
    <w:p w:rsidR="00D05358" w:rsidRDefault="00D05358" w:rsidP="00D05358">
      <w:pPr>
        <w:jc w:val="both"/>
        <w:rPr>
          <w:sz w:val="28"/>
          <w:szCs w:val="28"/>
        </w:rPr>
      </w:pPr>
      <w:r w:rsidRPr="00942524">
        <w:rPr>
          <w:sz w:val="28"/>
          <w:szCs w:val="28"/>
        </w:rPr>
        <w:t xml:space="preserve">- </w:t>
      </w:r>
      <w:r>
        <w:rPr>
          <w:sz w:val="28"/>
          <w:szCs w:val="28"/>
        </w:rPr>
        <w:t>строительство теплотрассы к зданию КДЦ,</w:t>
      </w:r>
    </w:p>
    <w:p w:rsidR="00D05358" w:rsidRDefault="00D05358" w:rsidP="00D05358">
      <w:pPr>
        <w:jc w:val="both"/>
        <w:rPr>
          <w:sz w:val="28"/>
          <w:szCs w:val="28"/>
        </w:rPr>
      </w:pPr>
      <w:r>
        <w:rPr>
          <w:sz w:val="28"/>
          <w:szCs w:val="28"/>
        </w:rPr>
        <w:t>- ремонт дорог,</w:t>
      </w:r>
    </w:p>
    <w:p w:rsidR="00D05358" w:rsidRDefault="00D05358" w:rsidP="00D05358">
      <w:pPr>
        <w:jc w:val="both"/>
        <w:rPr>
          <w:sz w:val="28"/>
          <w:szCs w:val="28"/>
        </w:rPr>
      </w:pPr>
      <w:r>
        <w:rPr>
          <w:sz w:val="28"/>
          <w:szCs w:val="28"/>
        </w:rPr>
        <w:t>-обустройство пешеходных переходов вблизи учреждений образования,</w:t>
      </w:r>
    </w:p>
    <w:p w:rsidR="00D05358" w:rsidRDefault="00D05358" w:rsidP="00D053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реконструкция памятников погибшим ВОВ </w:t>
      </w:r>
    </w:p>
    <w:p w:rsidR="00D05358" w:rsidRDefault="00D05358" w:rsidP="00D05358">
      <w:pPr>
        <w:jc w:val="both"/>
        <w:rPr>
          <w:sz w:val="28"/>
          <w:szCs w:val="28"/>
        </w:rPr>
      </w:pPr>
    </w:p>
    <w:p w:rsidR="00D05358" w:rsidRPr="00903625" w:rsidRDefault="00D05358" w:rsidP="00D05358">
      <w:pPr>
        <w:pStyle w:val="a4"/>
        <w:spacing w:before="0" w:beforeAutospacing="0" w:after="0" w:afterAutospacing="0"/>
        <w:ind w:firstLine="567"/>
        <w:rPr>
          <w:color w:val="000000"/>
        </w:rPr>
      </w:pPr>
      <w:r w:rsidRPr="00903625">
        <w:rPr>
          <w:color w:val="000000"/>
        </w:rPr>
        <w:t>В течении двух лет по причине недостатка рынка сбыта на продукты растениеводства и животноводства произошло резкое снижение частного подворья на селе, особенно поголовье крупно-рогатого скота.</w:t>
      </w:r>
    </w:p>
    <w:p w:rsidR="00D05358" w:rsidRPr="00903625" w:rsidRDefault="00D05358" w:rsidP="00D05358">
      <w:pPr>
        <w:pStyle w:val="a4"/>
        <w:spacing w:before="0" w:beforeAutospacing="0" w:after="0" w:afterAutospacing="0"/>
        <w:ind w:firstLine="567"/>
        <w:rPr>
          <w:color w:val="000000"/>
        </w:rPr>
      </w:pPr>
      <w:r w:rsidRPr="00903625">
        <w:rPr>
          <w:color w:val="000000"/>
        </w:rPr>
        <w:t xml:space="preserve">Проводится работа по упорядочению и использованию земель на территории </w:t>
      </w:r>
      <w:r>
        <w:rPr>
          <w:color w:val="000000"/>
        </w:rPr>
        <w:t>поселения</w:t>
      </w:r>
      <w:r w:rsidRPr="00903625">
        <w:rPr>
          <w:color w:val="000000"/>
        </w:rPr>
        <w:t>, а именно:</w:t>
      </w:r>
    </w:p>
    <w:p w:rsidR="00D05358" w:rsidRPr="00903625" w:rsidRDefault="00D05358" w:rsidP="00D05358">
      <w:pPr>
        <w:pStyle w:val="a4"/>
        <w:spacing w:before="0" w:beforeAutospacing="0" w:after="0" w:afterAutospacing="0"/>
        <w:ind w:firstLine="567"/>
        <w:rPr>
          <w:color w:val="000000"/>
        </w:rPr>
      </w:pPr>
      <w:r w:rsidRPr="00903625">
        <w:rPr>
          <w:color w:val="000000"/>
        </w:rPr>
        <w:t xml:space="preserve">1. ЛПХ на площади </w:t>
      </w:r>
      <w:r>
        <w:rPr>
          <w:color w:val="000000"/>
        </w:rPr>
        <w:t xml:space="preserve">88 </w:t>
      </w:r>
      <w:r w:rsidRPr="00903625">
        <w:rPr>
          <w:color w:val="000000"/>
        </w:rPr>
        <w:t xml:space="preserve">га (в т.ч.: для сельскохозяйственного производства – </w:t>
      </w:r>
      <w:r>
        <w:rPr>
          <w:color w:val="000000"/>
        </w:rPr>
        <w:t>914 га</w:t>
      </w:r>
      <w:r w:rsidRPr="00903625">
        <w:rPr>
          <w:color w:val="000000"/>
        </w:rPr>
        <w:t>;</w:t>
      </w:r>
    </w:p>
    <w:p w:rsidR="00D05358" w:rsidRPr="00903625" w:rsidRDefault="00D05358" w:rsidP="00D05358">
      <w:pPr>
        <w:pStyle w:val="a4"/>
        <w:spacing w:before="0" w:beforeAutospacing="0" w:after="0" w:afterAutospacing="0"/>
        <w:ind w:firstLine="567"/>
        <w:rPr>
          <w:color w:val="000000"/>
        </w:rPr>
      </w:pPr>
      <w:r w:rsidRPr="00903625">
        <w:rPr>
          <w:color w:val="000000"/>
        </w:rPr>
        <w:t>2. Дольщики земельных паев определили свои наделы в аренду</w:t>
      </w:r>
      <w:r>
        <w:rPr>
          <w:color w:val="000000"/>
        </w:rPr>
        <w:t xml:space="preserve"> ЗАО «Пламя»</w:t>
      </w:r>
      <w:r w:rsidRPr="00903625">
        <w:rPr>
          <w:color w:val="000000"/>
        </w:rPr>
        <w:t xml:space="preserve"> </w:t>
      </w:r>
      <w:r>
        <w:rPr>
          <w:color w:val="000000"/>
        </w:rPr>
        <w:t>.</w:t>
      </w:r>
    </w:p>
    <w:p w:rsidR="00D05358" w:rsidRPr="00903625" w:rsidRDefault="00D05358" w:rsidP="00D05358">
      <w:pPr>
        <w:pStyle w:val="a4"/>
        <w:spacing w:before="0" w:beforeAutospacing="0" w:after="0" w:afterAutospacing="0"/>
        <w:ind w:firstLine="567"/>
        <w:rPr>
          <w:color w:val="000000"/>
        </w:rPr>
      </w:pPr>
      <w:r w:rsidRPr="00903625">
        <w:rPr>
          <w:color w:val="000000"/>
        </w:rPr>
        <w:t xml:space="preserve">На территории поселения находится 1 общеобразовательное учреждение – </w:t>
      </w:r>
      <w:r>
        <w:rPr>
          <w:color w:val="000000"/>
        </w:rPr>
        <w:t xml:space="preserve">Шайдуровская </w:t>
      </w:r>
      <w:r w:rsidRPr="00903625">
        <w:rPr>
          <w:color w:val="000000"/>
        </w:rPr>
        <w:t xml:space="preserve">средняя общеобразовательная школа </w:t>
      </w:r>
      <w:r>
        <w:rPr>
          <w:color w:val="000000"/>
        </w:rPr>
        <w:t xml:space="preserve"> имени Героя Советского Союза </w:t>
      </w:r>
      <w:r>
        <w:rPr>
          <w:color w:val="000000"/>
        </w:rPr>
        <w:lastRenderedPageBreak/>
        <w:t xml:space="preserve">Г.И.Выглазова </w:t>
      </w:r>
      <w:r w:rsidRPr="00903625">
        <w:rPr>
          <w:color w:val="000000"/>
        </w:rPr>
        <w:t xml:space="preserve">рассчитана на </w:t>
      </w:r>
      <w:r>
        <w:rPr>
          <w:color w:val="000000"/>
        </w:rPr>
        <w:t>212</w:t>
      </w:r>
      <w:r w:rsidRPr="00903625">
        <w:rPr>
          <w:color w:val="000000"/>
        </w:rPr>
        <w:t xml:space="preserve"> мест. В настоящее время в ней занимаются </w:t>
      </w:r>
      <w:r>
        <w:rPr>
          <w:color w:val="000000"/>
        </w:rPr>
        <w:t xml:space="preserve">122 </w:t>
      </w:r>
      <w:r w:rsidRPr="00903625">
        <w:rPr>
          <w:color w:val="000000"/>
        </w:rPr>
        <w:t xml:space="preserve">ученика. </w:t>
      </w:r>
      <w:r>
        <w:rPr>
          <w:color w:val="000000"/>
        </w:rPr>
        <w:t>В 2018</w:t>
      </w:r>
      <w:r w:rsidRPr="00903625">
        <w:rPr>
          <w:color w:val="000000"/>
        </w:rPr>
        <w:t xml:space="preserve"> году уменьшение численности учащихся не ожидается.</w:t>
      </w:r>
    </w:p>
    <w:p w:rsidR="00D05358" w:rsidRPr="00903625" w:rsidRDefault="00D05358" w:rsidP="00D05358">
      <w:pPr>
        <w:pStyle w:val="a4"/>
        <w:spacing w:before="0" w:beforeAutospacing="0" w:after="0" w:afterAutospacing="0"/>
        <w:ind w:firstLine="567"/>
        <w:rPr>
          <w:color w:val="000000"/>
        </w:rPr>
      </w:pPr>
      <w:r w:rsidRPr="00903625">
        <w:rPr>
          <w:color w:val="000000"/>
        </w:rPr>
        <w:t xml:space="preserve">Территорию поселения обслуживают </w:t>
      </w:r>
      <w:r>
        <w:rPr>
          <w:color w:val="000000"/>
        </w:rPr>
        <w:t>2</w:t>
      </w:r>
      <w:r w:rsidRPr="00903625">
        <w:rPr>
          <w:color w:val="000000"/>
        </w:rPr>
        <w:t xml:space="preserve"> учреждения здравоохранения – это фельдшерско-акушерские пункты</w:t>
      </w:r>
      <w:r>
        <w:rPr>
          <w:color w:val="000000"/>
        </w:rPr>
        <w:t xml:space="preserve"> в д.Малая Крутишка</w:t>
      </w:r>
      <w:r w:rsidRPr="00903625">
        <w:rPr>
          <w:color w:val="000000"/>
        </w:rPr>
        <w:t xml:space="preserve">, которые могут одновременно принять </w:t>
      </w:r>
      <w:r>
        <w:rPr>
          <w:color w:val="000000"/>
        </w:rPr>
        <w:t>около 130 человек в месяц и врачебная амбулатория в с.Шайдурово-118 человек.</w:t>
      </w:r>
    </w:p>
    <w:p w:rsidR="00D05358" w:rsidRPr="00903625" w:rsidRDefault="00D05358" w:rsidP="00D05358">
      <w:pPr>
        <w:pStyle w:val="a4"/>
        <w:spacing w:before="0" w:beforeAutospacing="0" w:after="0" w:afterAutospacing="0"/>
        <w:ind w:firstLine="567"/>
        <w:rPr>
          <w:color w:val="000000"/>
        </w:rPr>
      </w:pPr>
      <w:r>
        <w:rPr>
          <w:color w:val="000000"/>
        </w:rPr>
        <w:t>В каждом населенном пункте поселения</w:t>
      </w:r>
      <w:r w:rsidRPr="00903625">
        <w:rPr>
          <w:color w:val="000000"/>
        </w:rPr>
        <w:t xml:space="preserve"> имеются учреждения культуры, библиотека с книжным фондом - </w:t>
      </w:r>
      <w:r>
        <w:rPr>
          <w:color w:val="000000"/>
        </w:rPr>
        <w:t>12273</w:t>
      </w:r>
      <w:r w:rsidRPr="00903625">
        <w:rPr>
          <w:color w:val="000000"/>
        </w:rPr>
        <w:t xml:space="preserve"> экземпляров книг. Основными направлениями в деятельности учреждений культуры является:</w:t>
      </w:r>
    </w:p>
    <w:p w:rsidR="00D05358" w:rsidRPr="00903625" w:rsidRDefault="00D05358" w:rsidP="00D05358">
      <w:pPr>
        <w:pStyle w:val="a4"/>
        <w:spacing w:before="0" w:beforeAutospacing="0" w:after="0" w:afterAutospacing="0"/>
        <w:ind w:firstLine="567"/>
        <w:rPr>
          <w:color w:val="000000"/>
        </w:rPr>
      </w:pPr>
      <w:r w:rsidRPr="00903625">
        <w:rPr>
          <w:color w:val="000000"/>
        </w:rPr>
        <w:t>- сохранение духовных и культурно-исторических ценностей;</w:t>
      </w:r>
    </w:p>
    <w:p w:rsidR="00D05358" w:rsidRPr="00903625" w:rsidRDefault="00D05358" w:rsidP="00D05358">
      <w:pPr>
        <w:pStyle w:val="a4"/>
        <w:spacing w:before="0" w:beforeAutospacing="0" w:after="0" w:afterAutospacing="0"/>
        <w:ind w:firstLine="567"/>
        <w:rPr>
          <w:color w:val="000000"/>
        </w:rPr>
      </w:pPr>
      <w:r w:rsidRPr="00903625">
        <w:rPr>
          <w:color w:val="000000"/>
        </w:rPr>
        <w:t>-обеспечение реального доступа населения к ним;</w:t>
      </w:r>
    </w:p>
    <w:p w:rsidR="00D05358" w:rsidRPr="00903625" w:rsidRDefault="00D05358" w:rsidP="00D05358">
      <w:pPr>
        <w:pStyle w:val="a4"/>
        <w:spacing w:before="0" w:beforeAutospacing="0" w:after="0" w:afterAutospacing="0"/>
        <w:ind w:firstLine="567"/>
      </w:pPr>
      <w:r w:rsidRPr="00903625">
        <w:rPr>
          <w:color w:val="000000"/>
        </w:rPr>
        <w:t>-совершенствование культурной жизни сельского поселения.</w:t>
      </w:r>
    </w:p>
    <w:p w:rsidR="00D05358" w:rsidRPr="00942524" w:rsidRDefault="00D05358" w:rsidP="00D05358">
      <w:pPr>
        <w:jc w:val="both"/>
        <w:rPr>
          <w:sz w:val="28"/>
          <w:szCs w:val="28"/>
        </w:rPr>
      </w:pPr>
    </w:p>
    <w:p w:rsidR="00D05358" w:rsidRPr="00942524" w:rsidRDefault="00D05358" w:rsidP="00D053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2017</w:t>
      </w:r>
      <w:r w:rsidRPr="00942524">
        <w:rPr>
          <w:sz w:val="28"/>
          <w:szCs w:val="28"/>
        </w:rPr>
        <w:t xml:space="preserve"> году </w:t>
      </w:r>
      <w:r>
        <w:rPr>
          <w:sz w:val="28"/>
          <w:szCs w:val="28"/>
        </w:rPr>
        <w:t>запланировано строительство крупного объекта</w:t>
      </w:r>
      <w:r w:rsidRPr="00942524">
        <w:rPr>
          <w:sz w:val="28"/>
          <w:szCs w:val="28"/>
        </w:rPr>
        <w:t xml:space="preserve"> в </w:t>
      </w:r>
      <w:r>
        <w:rPr>
          <w:sz w:val="28"/>
          <w:szCs w:val="28"/>
        </w:rPr>
        <w:t>поселении: строительство новой пластиковой хоккейной коробки.</w:t>
      </w:r>
    </w:p>
    <w:p w:rsidR="00D05358" w:rsidRPr="00942524" w:rsidRDefault="00D05358" w:rsidP="00D05358">
      <w:pPr>
        <w:pStyle w:val="aa"/>
        <w:rPr>
          <w:bCs/>
          <w:szCs w:val="28"/>
        </w:rPr>
      </w:pPr>
      <w:r w:rsidRPr="00942524">
        <w:rPr>
          <w:bCs/>
          <w:szCs w:val="28"/>
        </w:rPr>
        <w:t>Значительный рост цен н</w:t>
      </w:r>
      <w:r>
        <w:rPr>
          <w:bCs/>
          <w:szCs w:val="28"/>
        </w:rPr>
        <w:t>а товары и услуги в течение 2016-2017</w:t>
      </w:r>
      <w:r w:rsidRPr="00942524">
        <w:rPr>
          <w:bCs/>
          <w:szCs w:val="28"/>
        </w:rPr>
        <w:t xml:space="preserve"> гг – это основной фактор, который продолжает сдерживать активное развитие потребительского рынка.</w:t>
      </w:r>
    </w:p>
    <w:p w:rsidR="00D05358" w:rsidRPr="00942524" w:rsidRDefault="00D05358" w:rsidP="00D05358">
      <w:pPr>
        <w:pStyle w:val="aa"/>
        <w:rPr>
          <w:bCs/>
          <w:szCs w:val="28"/>
        </w:rPr>
      </w:pPr>
      <w:r w:rsidRPr="00942524">
        <w:rPr>
          <w:bCs/>
          <w:szCs w:val="28"/>
        </w:rPr>
        <w:t xml:space="preserve">        В текущем году  в </w:t>
      </w:r>
      <w:r>
        <w:rPr>
          <w:bCs/>
          <w:szCs w:val="28"/>
        </w:rPr>
        <w:t>поселении</w:t>
      </w:r>
      <w:r w:rsidRPr="00942524">
        <w:rPr>
          <w:bCs/>
          <w:szCs w:val="28"/>
        </w:rPr>
        <w:t xml:space="preserve">  отмечается замедление  динамики объёмов розничного товарооборота, оборота общественного питания и платных услуг населению.</w:t>
      </w:r>
    </w:p>
    <w:p w:rsidR="00D05358" w:rsidRPr="00942524" w:rsidRDefault="00D05358" w:rsidP="00D05358">
      <w:pPr>
        <w:pStyle w:val="32"/>
        <w:rPr>
          <w:b/>
          <w:i/>
          <w:szCs w:val="28"/>
        </w:rPr>
      </w:pPr>
    </w:p>
    <w:p w:rsidR="00D05358" w:rsidRPr="00F94B35" w:rsidRDefault="00D05358" w:rsidP="00D05358">
      <w:pPr>
        <w:pStyle w:val="32"/>
        <w:rPr>
          <w:b/>
          <w:i/>
          <w:szCs w:val="28"/>
        </w:rPr>
      </w:pPr>
      <w:r w:rsidRPr="00F94B35">
        <w:rPr>
          <w:szCs w:val="28"/>
        </w:rPr>
        <w:t>Уровень среднемесячной номинальной заработной платы по полному кругу предприятий (по предварительным данным) в по</w:t>
      </w:r>
      <w:r>
        <w:rPr>
          <w:szCs w:val="28"/>
        </w:rPr>
        <w:t>селении  вырастет по итогам 2017 года на 1.86   % и составит 137</w:t>
      </w:r>
      <w:r w:rsidRPr="00F94B35">
        <w:rPr>
          <w:szCs w:val="28"/>
        </w:rPr>
        <w:t>00 рублей.</w:t>
      </w:r>
    </w:p>
    <w:p w:rsidR="00D05358" w:rsidRPr="00942524" w:rsidRDefault="00D05358" w:rsidP="00D05358">
      <w:pPr>
        <w:ind w:firstLine="709"/>
        <w:jc w:val="both"/>
        <w:rPr>
          <w:b/>
          <w:i/>
          <w:szCs w:val="28"/>
        </w:rPr>
      </w:pPr>
      <w:r w:rsidRPr="00942524">
        <w:rPr>
          <w:rFonts w:eastAsia="Calibri"/>
          <w:sz w:val="28"/>
          <w:szCs w:val="28"/>
        </w:rPr>
        <w:t>Сохранены все меры поддержки предпринимательской деятельности, оказывается содействие в создании новых рабочих мест и расширении самозанятости.</w:t>
      </w:r>
    </w:p>
    <w:p w:rsidR="00D05358" w:rsidRPr="00942524" w:rsidRDefault="00D05358" w:rsidP="00D05358">
      <w:pPr>
        <w:jc w:val="both"/>
        <w:rPr>
          <w:sz w:val="28"/>
          <w:szCs w:val="28"/>
        </w:rPr>
      </w:pPr>
    </w:p>
    <w:p w:rsidR="00D05358" w:rsidRPr="00942524" w:rsidRDefault="00D05358" w:rsidP="00D05358">
      <w:pPr>
        <w:ind w:left="360"/>
        <w:jc w:val="center"/>
        <w:rPr>
          <w:sz w:val="28"/>
          <w:szCs w:val="28"/>
        </w:rPr>
      </w:pPr>
      <w:r w:rsidRPr="00942524">
        <w:rPr>
          <w:sz w:val="28"/>
          <w:szCs w:val="28"/>
        </w:rPr>
        <w:t xml:space="preserve">Оценка факторов и ограничений экономического роста </w:t>
      </w:r>
      <w:r>
        <w:rPr>
          <w:sz w:val="28"/>
          <w:szCs w:val="28"/>
        </w:rPr>
        <w:t>Шайдуровского сельсоета Сузунского</w:t>
      </w:r>
      <w:r w:rsidRPr="00942524">
        <w:rPr>
          <w:sz w:val="28"/>
          <w:szCs w:val="28"/>
        </w:rPr>
        <w:t xml:space="preserve"> района на среднесрочный период.</w:t>
      </w:r>
    </w:p>
    <w:p w:rsidR="00D05358" w:rsidRPr="00942524" w:rsidRDefault="00D05358" w:rsidP="00D05358">
      <w:pPr>
        <w:ind w:firstLine="709"/>
        <w:jc w:val="both"/>
        <w:rPr>
          <w:rFonts w:eastAsia="MS Mincho"/>
          <w:sz w:val="28"/>
          <w:szCs w:val="28"/>
        </w:rPr>
      </w:pPr>
    </w:p>
    <w:p w:rsidR="00D05358" w:rsidRPr="00942524" w:rsidRDefault="00D05358" w:rsidP="00D05358">
      <w:pPr>
        <w:ind w:firstLine="709"/>
        <w:jc w:val="both"/>
        <w:rPr>
          <w:rFonts w:eastAsia="MS Mincho"/>
          <w:sz w:val="28"/>
          <w:szCs w:val="28"/>
        </w:rPr>
      </w:pPr>
      <w:r w:rsidRPr="00942524">
        <w:rPr>
          <w:rFonts w:eastAsia="MS Mincho"/>
          <w:sz w:val="28"/>
          <w:szCs w:val="28"/>
        </w:rPr>
        <w:t xml:space="preserve">К основным факторам и ограничениям, сдерживающим социально-экономическое развитие </w:t>
      </w:r>
      <w:r>
        <w:rPr>
          <w:rFonts w:eastAsia="MS Mincho"/>
          <w:sz w:val="28"/>
          <w:szCs w:val="28"/>
        </w:rPr>
        <w:t>поселения</w:t>
      </w:r>
      <w:r w:rsidRPr="00942524">
        <w:rPr>
          <w:rFonts w:eastAsia="MS Mincho"/>
          <w:sz w:val="28"/>
          <w:szCs w:val="28"/>
        </w:rPr>
        <w:t xml:space="preserve"> в среднесрочном периоде, относятся:</w:t>
      </w:r>
    </w:p>
    <w:p w:rsidR="00D05358" w:rsidRPr="00942524" w:rsidRDefault="00D05358" w:rsidP="00A50579">
      <w:pPr>
        <w:numPr>
          <w:ilvl w:val="1"/>
          <w:numId w:val="6"/>
        </w:numPr>
        <w:jc w:val="both"/>
        <w:rPr>
          <w:rFonts w:eastAsia="MS Mincho"/>
          <w:sz w:val="28"/>
          <w:szCs w:val="28"/>
        </w:rPr>
      </w:pPr>
      <w:r w:rsidRPr="00942524">
        <w:rPr>
          <w:rFonts w:eastAsia="MS Mincho"/>
          <w:sz w:val="28"/>
          <w:szCs w:val="28"/>
        </w:rPr>
        <w:t xml:space="preserve"> уровень благосостояния населения</w:t>
      </w:r>
    </w:p>
    <w:p w:rsidR="00D05358" w:rsidRPr="00942524" w:rsidRDefault="00D05358" w:rsidP="00D05358">
      <w:pPr>
        <w:widowControl w:val="0"/>
        <w:ind w:left="360"/>
        <w:jc w:val="both"/>
        <w:rPr>
          <w:rFonts w:eastAsia="MS Mincho"/>
          <w:spacing w:val="-6"/>
          <w:sz w:val="28"/>
          <w:szCs w:val="28"/>
        </w:rPr>
      </w:pPr>
    </w:p>
    <w:p w:rsidR="00D05358" w:rsidRPr="00942524" w:rsidRDefault="00D05358" w:rsidP="00A50579">
      <w:pPr>
        <w:pStyle w:val="af8"/>
        <w:widowControl w:val="0"/>
        <w:numPr>
          <w:ilvl w:val="1"/>
          <w:numId w:val="6"/>
        </w:numPr>
        <w:jc w:val="both"/>
        <w:rPr>
          <w:rFonts w:eastAsia="MS Mincho"/>
          <w:spacing w:val="-6"/>
          <w:sz w:val="28"/>
          <w:szCs w:val="28"/>
        </w:rPr>
      </w:pPr>
      <w:r w:rsidRPr="00942524">
        <w:rPr>
          <w:rFonts w:eastAsia="MS Mincho"/>
          <w:spacing w:val="-6"/>
          <w:sz w:val="28"/>
          <w:szCs w:val="28"/>
        </w:rPr>
        <w:t xml:space="preserve"> ситуация на рынке труда</w:t>
      </w:r>
    </w:p>
    <w:p w:rsidR="00D05358" w:rsidRPr="00942524" w:rsidRDefault="00D05358" w:rsidP="00D05358">
      <w:pPr>
        <w:pStyle w:val="af8"/>
        <w:widowControl w:val="0"/>
        <w:ind w:left="360"/>
        <w:jc w:val="both"/>
        <w:rPr>
          <w:rFonts w:eastAsia="MS Mincho"/>
          <w:spacing w:val="-6"/>
          <w:sz w:val="28"/>
          <w:szCs w:val="28"/>
        </w:rPr>
      </w:pPr>
    </w:p>
    <w:p w:rsidR="00D05358" w:rsidRPr="00942524" w:rsidRDefault="00D05358" w:rsidP="00A50579">
      <w:pPr>
        <w:pStyle w:val="af8"/>
        <w:numPr>
          <w:ilvl w:val="1"/>
          <w:numId w:val="6"/>
        </w:numPr>
        <w:jc w:val="both"/>
        <w:rPr>
          <w:rFonts w:eastAsia="MS Mincho"/>
          <w:sz w:val="28"/>
          <w:szCs w:val="28"/>
        </w:rPr>
      </w:pPr>
      <w:r w:rsidRPr="00942524">
        <w:rPr>
          <w:rFonts w:eastAsia="MS Mincho"/>
          <w:spacing w:val="-6"/>
          <w:sz w:val="28"/>
          <w:szCs w:val="28"/>
        </w:rPr>
        <w:t xml:space="preserve"> уровень развития инфраструктуры</w:t>
      </w:r>
    </w:p>
    <w:p w:rsidR="00D05358" w:rsidRPr="00942524" w:rsidRDefault="00D05358" w:rsidP="00D05358">
      <w:pPr>
        <w:ind w:left="360"/>
        <w:jc w:val="both"/>
        <w:rPr>
          <w:rFonts w:eastAsia="MS Mincho"/>
          <w:sz w:val="28"/>
          <w:szCs w:val="28"/>
        </w:rPr>
      </w:pPr>
    </w:p>
    <w:p w:rsidR="00D05358" w:rsidRPr="00942524" w:rsidRDefault="00D05358" w:rsidP="00D05358">
      <w:pPr>
        <w:ind w:left="-76"/>
        <w:jc w:val="center"/>
        <w:rPr>
          <w:sz w:val="28"/>
          <w:szCs w:val="28"/>
        </w:rPr>
      </w:pPr>
      <w:r w:rsidRPr="00942524">
        <w:rPr>
          <w:sz w:val="28"/>
          <w:szCs w:val="28"/>
        </w:rPr>
        <w:t xml:space="preserve">Приоритеты социально – экономического развития </w:t>
      </w:r>
      <w:r>
        <w:rPr>
          <w:sz w:val="28"/>
          <w:szCs w:val="28"/>
        </w:rPr>
        <w:t>Шайдуровского сельсовета Сузунского района на 2018 год  и период  2019 и 2020</w:t>
      </w:r>
      <w:r w:rsidRPr="00942524">
        <w:rPr>
          <w:sz w:val="28"/>
          <w:szCs w:val="28"/>
        </w:rPr>
        <w:t xml:space="preserve"> годов.</w:t>
      </w:r>
    </w:p>
    <w:p w:rsidR="00D05358" w:rsidRPr="00942524" w:rsidRDefault="00D05358" w:rsidP="00D05358">
      <w:pPr>
        <w:ind w:left="360"/>
        <w:jc w:val="both"/>
        <w:rPr>
          <w:sz w:val="28"/>
          <w:szCs w:val="28"/>
        </w:rPr>
      </w:pPr>
      <w:r w:rsidRPr="00942524">
        <w:rPr>
          <w:sz w:val="28"/>
          <w:szCs w:val="28"/>
        </w:rPr>
        <w:t>Основными приоритетами  являются:</w:t>
      </w:r>
    </w:p>
    <w:p w:rsidR="00D05358" w:rsidRPr="00942524" w:rsidRDefault="00D05358" w:rsidP="00D05358">
      <w:pPr>
        <w:ind w:left="360"/>
        <w:jc w:val="both"/>
        <w:rPr>
          <w:sz w:val="28"/>
          <w:szCs w:val="28"/>
        </w:rPr>
      </w:pPr>
      <w:r w:rsidRPr="00942524">
        <w:rPr>
          <w:sz w:val="28"/>
          <w:szCs w:val="28"/>
        </w:rPr>
        <w:lastRenderedPageBreak/>
        <w:t>- обеспечение эффективности и устойчивого развития экономики, повышение её конкурентоспособности;</w:t>
      </w:r>
    </w:p>
    <w:p w:rsidR="00D05358" w:rsidRPr="00942524" w:rsidRDefault="00D05358" w:rsidP="00D05358">
      <w:pPr>
        <w:ind w:left="360"/>
        <w:jc w:val="both"/>
        <w:rPr>
          <w:sz w:val="28"/>
          <w:szCs w:val="28"/>
        </w:rPr>
      </w:pPr>
      <w:r w:rsidRPr="00942524">
        <w:rPr>
          <w:sz w:val="28"/>
          <w:szCs w:val="28"/>
        </w:rPr>
        <w:t>- развитие малого и среднего предпринимательства во всех сферах экономики;</w:t>
      </w:r>
    </w:p>
    <w:p w:rsidR="00D05358" w:rsidRPr="00942524" w:rsidRDefault="00D05358" w:rsidP="00D05358">
      <w:pPr>
        <w:ind w:left="360"/>
        <w:jc w:val="both"/>
        <w:rPr>
          <w:sz w:val="28"/>
          <w:szCs w:val="28"/>
        </w:rPr>
      </w:pPr>
      <w:r w:rsidRPr="00942524">
        <w:rPr>
          <w:sz w:val="28"/>
          <w:szCs w:val="28"/>
        </w:rPr>
        <w:t>- создание условий для трудовой занятости и увеличение денежных доходов населения;</w:t>
      </w:r>
    </w:p>
    <w:p w:rsidR="00D05358" w:rsidRPr="00942524" w:rsidRDefault="00D05358" w:rsidP="00D05358">
      <w:pPr>
        <w:ind w:left="360"/>
        <w:jc w:val="both"/>
        <w:rPr>
          <w:sz w:val="28"/>
          <w:szCs w:val="28"/>
        </w:rPr>
      </w:pPr>
      <w:r w:rsidRPr="00942524">
        <w:rPr>
          <w:sz w:val="28"/>
          <w:szCs w:val="28"/>
        </w:rPr>
        <w:t xml:space="preserve">        -  обеспечение устойчивости и надёжности функционирования систем жизнеобеспечения, коммунальной сферы; </w:t>
      </w:r>
    </w:p>
    <w:p w:rsidR="00D05358" w:rsidRPr="00942524" w:rsidRDefault="00D05358" w:rsidP="00D05358">
      <w:pPr>
        <w:ind w:left="360"/>
        <w:jc w:val="both"/>
        <w:rPr>
          <w:sz w:val="28"/>
          <w:szCs w:val="28"/>
        </w:rPr>
      </w:pPr>
      <w:r w:rsidRPr="00942524">
        <w:rPr>
          <w:sz w:val="28"/>
          <w:szCs w:val="28"/>
        </w:rPr>
        <w:t xml:space="preserve">        - дальнейшее укрепление материально – технической базы учреждений  социальной сферы.</w:t>
      </w:r>
    </w:p>
    <w:p w:rsidR="00D05358" w:rsidRPr="00942524" w:rsidRDefault="00D05358" w:rsidP="00D05358">
      <w:pPr>
        <w:pStyle w:val="a6"/>
        <w:jc w:val="center"/>
      </w:pPr>
    </w:p>
    <w:p w:rsidR="00D05358" w:rsidRDefault="00D05358" w:rsidP="00D05358">
      <w:pPr>
        <w:pStyle w:val="a6"/>
        <w:jc w:val="center"/>
        <w:sectPr w:rsidR="00D05358" w:rsidSect="005A7F86">
          <w:pgSz w:w="11907" w:h="16840"/>
          <w:pgMar w:top="1134" w:right="567" w:bottom="1134" w:left="1134" w:header="680" w:footer="680" w:gutter="0"/>
          <w:cols w:space="720"/>
        </w:sectPr>
      </w:pPr>
    </w:p>
    <w:p w:rsidR="00D05358" w:rsidRDefault="00D05358" w:rsidP="00D05358">
      <w:pPr>
        <w:pStyle w:val="a6"/>
        <w:jc w:val="center"/>
      </w:pPr>
    </w:p>
    <w:p w:rsidR="00D05358" w:rsidRDefault="00D05358" w:rsidP="00D05358">
      <w:pPr>
        <w:pStyle w:val="a6"/>
        <w:jc w:val="center"/>
      </w:pPr>
    </w:p>
    <w:p w:rsidR="00D05358" w:rsidRDefault="00D05358" w:rsidP="00D05358">
      <w:pPr>
        <w:pStyle w:val="a6"/>
        <w:jc w:val="center"/>
      </w:pPr>
    </w:p>
    <w:p w:rsidR="00D05358" w:rsidRPr="00942524" w:rsidRDefault="00D05358" w:rsidP="00D05358">
      <w:pPr>
        <w:pStyle w:val="a6"/>
        <w:jc w:val="center"/>
      </w:pPr>
    </w:p>
    <w:p w:rsidR="00D05358" w:rsidRPr="00BF5A15" w:rsidRDefault="00D05358" w:rsidP="00D05358">
      <w:pPr>
        <w:pStyle w:val="a6"/>
        <w:ind w:left="360"/>
        <w:jc w:val="center"/>
        <w:rPr>
          <w:b/>
        </w:rPr>
      </w:pPr>
      <w:r w:rsidRPr="00942524">
        <w:t xml:space="preserve">Целевые показатели  прогноза  социально – экономического развития </w:t>
      </w:r>
      <w:r>
        <w:t>Шайдуровского сельсовета Сузунского района на 2018 год  и период  2019 и 2020</w:t>
      </w:r>
      <w:r w:rsidRPr="00942524">
        <w:t xml:space="preserve"> годов.</w:t>
      </w:r>
    </w:p>
    <w:p w:rsidR="00D05358" w:rsidRPr="00BF5A15" w:rsidRDefault="00D05358" w:rsidP="00D05358">
      <w:pPr>
        <w:pStyle w:val="14"/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52"/>
        <w:gridCol w:w="1239"/>
        <w:gridCol w:w="1192"/>
        <w:gridCol w:w="1319"/>
        <w:gridCol w:w="1242"/>
        <w:gridCol w:w="1127"/>
        <w:gridCol w:w="1192"/>
        <w:gridCol w:w="1316"/>
        <w:gridCol w:w="1133"/>
        <w:gridCol w:w="24"/>
        <w:gridCol w:w="1352"/>
      </w:tblGrid>
      <w:tr w:rsidR="00D05358" w:rsidRPr="00BF5A15" w:rsidTr="005A7F86">
        <w:trPr>
          <w:cantSplit/>
          <w:trHeight w:val="147"/>
          <w:tblHeader/>
        </w:trPr>
        <w:tc>
          <w:tcPr>
            <w:tcW w:w="1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Показатели развития</w:t>
            </w:r>
          </w:p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Муниципального образования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Един.</w:t>
            </w:r>
          </w:p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измер.</w:t>
            </w:r>
          </w:p>
        </w:tc>
        <w:tc>
          <w:tcPr>
            <w:tcW w:w="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jc w:val="center"/>
              <w:rPr>
                <w:sz w:val="24"/>
              </w:rPr>
            </w:pPr>
            <w:r>
              <w:rPr>
                <w:sz w:val="24"/>
              </w:rPr>
              <w:t>2017</w:t>
            </w:r>
            <w:r w:rsidRPr="00BF5A15">
              <w:rPr>
                <w:sz w:val="24"/>
              </w:rPr>
              <w:t xml:space="preserve"> оценка</w:t>
            </w:r>
          </w:p>
        </w:tc>
        <w:tc>
          <w:tcPr>
            <w:tcW w:w="8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201</w:t>
            </w:r>
            <w:r>
              <w:rPr>
                <w:sz w:val="24"/>
              </w:rPr>
              <w:t>8</w:t>
            </w:r>
          </w:p>
        </w:tc>
        <w:tc>
          <w:tcPr>
            <w:tcW w:w="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201</w:t>
            </w:r>
            <w:r>
              <w:rPr>
                <w:sz w:val="24"/>
              </w:rPr>
              <w:t>9</w:t>
            </w:r>
          </w:p>
        </w:tc>
        <w:tc>
          <w:tcPr>
            <w:tcW w:w="8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20</w:t>
            </w:r>
            <w:r>
              <w:rPr>
                <w:sz w:val="24"/>
              </w:rPr>
              <w:t>20</w:t>
            </w:r>
          </w:p>
        </w:tc>
      </w:tr>
      <w:tr w:rsidR="00D05358" w:rsidRPr="00BF5A15" w:rsidTr="005A7F86">
        <w:trPr>
          <w:cantSplit/>
          <w:trHeight w:val="147"/>
          <w:tblHeader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358" w:rsidRPr="00BF5A15" w:rsidRDefault="00D05358" w:rsidP="005A7F86">
            <w:pPr>
              <w:rPr>
                <w:szCs w:val="20"/>
              </w:rPr>
            </w:pP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358" w:rsidRPr="00BF5A15" w:rsidRDefault="00D05358" w:rsidP="005A7F86">
            <w:pPr>
              <w:rPr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план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ind w:left="-224" w:firstLine="224"/>
              <w:jc w:val="center"/>
              <w:rPr>
                <w:sz w:val="24"/>
              </w:rPr>
            </w:pPr>
            <w:r>
              <w:rPr>
                <w:sz w:val="24"/>
              </w:rPr>
              <w:t>в % к 2016</w:t>
            </w:r>
            <w:r w:rsidRPr="00BF5A15">
              <w:rPr>
                <w:sz w:val="24"/>
              </w:rPr>
              <w:t>г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план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jc w:val="center"/>
              <w:rPr>
                <w:sz w:val="24"/>
              </w:rPr>
            </w:pPr>
            <w:r>
              <w:rPr>
                <w:sz w:val="24"/>
              </w:rPr>
              <w:t>в % к 2017</w:t>
            </w:r>
            <w:r w:rsidRPr="00BF5A15">
              <w:rPr>
                <w:sz w:val="24"/>
              </w:rPr>
              <w:t>г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план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jc w:val="center"/>
              <w:rPr>
                <w:sz w:val="24"/>
              </w:rPr>
            </w:pPr>
            <w:r>
              <w:rPr>
                <w:sz w:val="24"/>
              </w:rPr>
              <w:t>в % к 2018</w:t>
            </w:r>
            <w:r w:rsidRPr="00BF5A15">
              <w:rPr>
                <w:sz w:val="24"/>
              </w:rPr>
              <w:t>г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план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в % к</w:t>
            </w:r>
          </w:p>
          <w:p w:rsidR="00D05358" w:rsidRPr="00BF5A15" w:rsidRDefault="00D05358" w:rsidP="005A7F86">
            <w:pPr>
              <w:pStyle w:val="14"/>
              <w:jc w:val="center"/>
              <w:rPr>
                <w:sz w:val="24"/>
              </w:rPr>
            </w:pPr>
            <w:r>
              <w:rPr>
                <w:sz w:val="24"/>
              </w:rPr>
              <w:t>2019</w:t>
            </w:r>
            <w:r w:rsidRPr="00BF5A15">
              <w:rPr>
                <w:sz w:val="24"/>
              </w:rPr>
              <w:t>г.</w:t>
            </w:r>
          </w:p>
        </w:tc>
      </w:tr>
      <w:tr w:rsidR="00D05358" w:rsidRPr="00BF5A15" w:rsidTr="005A7F86">
        <w:trPr>
          <w:cantSplit/>
          <w:trHeight w:val="4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8"/>
              <w:rPr>
                <w:i w:val="0"/>
              </w:rPr>
            </w:pPr>
            <w:r w:rsidRPr="00BF5A15">
              <w:rPr>
                <w:bCs/>
              </w:rPr>
              <w:t>Численность населения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rPr>
                <w:snapToGrid w:val="0"/>
              </w:rPr>
            </w:pPr>
            <w:r w:rsidRPr="00BF5A15">
              <w:rPr>
                <w:snapToGrid w:val="0"/>
              </w:rPr>
              <w:t>чел.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142</w:t>
            </w:r>
            <w:r>
              <w:rPr>
                <w:sz w:val="24"/>
              </w:rPr>
              <w:t>2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142</w:t>
            </w:r>
            <w:r>
              <w:rPr>
                <w:sz w:val="24"/>
              </w:rPr>
              <w:t>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142</w:t>
            </w:r>
            <w:r>
              <w:rPr>
                <w:sz w:val="24"/>
              </w:rPr>
              <w:t>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99.8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142</w:t>
            </w:r>
            <w:r>
              <w:rPr>
                <w:sz w:val="24"/>
              </w:rPr>
              <w:t>4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100.3</w:t>
            </w:r>
          </w:p>
        </w:tc>
      </w:tr>
      <w:tr w:rsidR="00D05358" w:rsidRPr="00BF5A15" w:rsidTr="005A7F86">
        <w:trPr>
          <w:cantSplit/>
          <w:trHeight w:val="4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8"/>
              <w:rPr>
                <w:bCs/>
                <w:i w:val="0"/>
              </w:rPr>
            </w:pPr>
            <w:r w:rsidRPr="00BF5A15">
              <w:rPr>
                <w:bCs/>
              </w:rPr>
              <w:t xml:space="preserve">Число родившихся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rPr>
                <w:snapToGrid w:val="0"/>
              </w:rPr>
            </w:pPr>
          </w:p>
          <w:p w:rsidR="00D05358" w:rsidRPr="00BF5A15" w:rsidRDefault="00D05358" w:rsidP="005A7F86">
            <w:pPr>
              <w:rPr>
                <w:snapToGrid w:val="0"/>
              </w:rPr>
            </w:pPr>
            <w:r w:rsidRPr="00BF5A15">
              <w:rPr>
                <w:snapToGrid w:val="0"/>
              </w:rPr>
              <w:t>чел.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</w:t>
            </w:r>
            <w:r>
              <w:rPr>
                <w:sz w:val="24"/>
              </w:rPr>
              <w:t>2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75.0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</w:t>
            </w:r>
            <w:r>
              <w:rPr>
                <w:sz w:val="24"/>
              </w:rPr>
              <w:t>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108.3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</w:t>
            </w:r>
            <w:r>
              <w:rPr>
                <w:sz w:val="24"/>
              </w:rPr>
              <w:t>5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115,4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</w:t>
            </w:r>
            <w:r>
              <w:rPr>
                <w:sz w:val="24"/>
              </w:rPr>
              <w:t>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Default="00D05358" w:rsidP="005A7F86">
            <w:pPr>
              <w:pStyle w:val="14"/>
              <w:rPr>
                <w:sz w:val="24"/>
              </w:rPr>
            </w:pPr>
          </w:p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80,0</w:t>
            </w:r>
          </w:p>
        </w:tc>
      </w:tr>
      <w:tr w:rsidR="00D05358" w:rsidRPr="00BF5A15" w:rsidTr="005A7F86">
        <w:trPr>
          <w:cantSplit/>
          <w:trHeight w:val="4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rPr>
                <w:snapToGrid w:val="0"/>
              </w:rPr>
            </w:pPr>
            <w:r w:rsidRPr="00BF5A15">
              <w:rPr>
                <w:snapToGrid w:val="0"/>
              </w:rPr>
              <w:t xml:space="preserve">Число умерших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rPr>
                <w:snapToGrid w:val="0"/>
              </w:rPr>
            </w:pPr>
            <w:r w:rsidRPr="00BF5A15">
              <w:rPr>
                <w:snapToGrid w:val="0"/>
              </w:rPr>
              <w:t>чел.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90.9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8</w:t>
            </w:r>
            <w:r w:rsidRPr="00BF5A15">
              <w:rPr>
                <w:sz w:val="24"/>
              </w:rPr>
              <w:t>0.0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125,0</w:t>
            </w:r>
          </w:p>
        </w:tc>
      </w:tr>
      <w:tr w:rsidR="00D05358" w:rsidRPr="00BF5A15" w:rsidTr="005A7F86">
        <w:trPr>
          <w:cantSplit/>
          <w:trHeight w:val="4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Число прибывших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чел.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</w:t>
            </w:r>
            <w:r>
              <w:rPr>
                <w:sz w:val="24"/>
              </w:rPr>
              <w:t>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80,0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125</w:t>
            </w:r>
            <w:r w:rsidRPr="00BF5A15">
              <w:rPr>
                <w:sz w:val="24"/>
              </w:rPr>
              <w:t>.0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</w:t>
            </w:r>
            <w:r>
              <w:rPr>
                <w:sz w:val="24"/>
              </w:rPr>
              <w:t>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84</w:t>
            </w:r>
            <w:r w:rsidRPr="00BF5A15">
              <w:rPr>
                <w:sz w:val="24"/>
              </w:rPr>
              <w:t>.0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95,2</w:t>
            </w:r>
          </w:p>
        </w:tc>
      </w:tr>
      <w:tr w:rsidR="00D05358" w:rsidRPr="00BF5A15" w:rsidTr="005A7F86">
        <w:trPr>
          <w:cantSplit/>
          <w:trHeight w:val="4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Число выбывших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чел.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</w:t>
            </w:r>
            <w:r>
              <w:rPr>
                <w:sz w:val="24"/>
              </w:rPr>
              <w:t>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83</w:t>
            </w:r>
            <w:r w:rsidRPr="00BF5A15">
              <w:rPr>
                <w:sz w:val="24"/>
              </w:rPr>
              <w:t>.3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95,0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</w:t>
            </w:r>
            <w:r>
              <w:rPr>
                <w:sz w:val="24"/>
              </w:rPr>
              <w:t>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405,3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125,0</w:t>
            </w:r>
          </w:p>
        </w:tc>
      </w:tr>
      <w:tr w:rsidR="00D05358" w:rsidRPr="00BF5A15" w:rsidTr="005A7F86">
        <w:trPr>
          <w:cantSplit/>
          <w:trHeight w:val="4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8"/>
              <w:rPr>
                <w:i w:val="0"/>
              </w:rPr>
            </w:pPr>
            <w:r w:rsidRPr="00BF5A15">
              <w:rPr>
                <w:bCs/>
              </w:rPr>
              <w:t>Численность занятых в экономике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/>
          <w:p w:rsidR="00D05358" w:rsidRPr="00BF5A15" w:rsidRDefault="00D05358" w:rsidP="005A7F86">
            <w:r w:rsidRPr="00BF5A15">
              <w:t>чел.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6</w:t>
            </w:r>
            <w:r>
              <w:rPr>
                <w:sz w:val="24"/>
              </w:rPr>
              <w:t>65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100,8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6</w:t>
            </w:r>
            <w:r>
              <w:rPr>
                <w:sz w:val="24"/>
              </w:rPr>
              <w:t>71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</w:t>
            </w:r>
            <w:r>
              <w:rPr>
                <w:sz w:val="24"/>
              </w:rPr>
              <w:t>9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67</w:t>
            </w:r>
            <w:r>
              <w:rPr>
                <w:sz w:val="24"/>
              </w:rPr>
              <w:t>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99,9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6</w:t>
            </w:r>
            <w:r>
              <w:rPr>
                <w:sz w:val="24"/>
              </w:rPr>
              <w:t>68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99.</w:t>
            </w:r>
            <w:r>
              <w:rPr>
                <w:sz w:val="24"/>
              </w:rPr>
              <w:t>8</w:t>
            </w:r>
          </w:p>
        </w:tc>
      </w:tr>
      <w:tr w:rsidR="00D05358" w:rsidRPr="00BF5A15" w:rsidTr="005A7F86">
        <w:trPr>
          <w:cantSplit/>
          <w:trHeight w:val="4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Отношение численности занятых в экономике к общей численности населения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46,8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47.</w:t>
            </w:r>
            <w:r>
              <w:rPr>
                <w:sz w:val="24"/>
              </w:rPr>
              <w:t>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47.</w:t>
            </w:r>
            <w:r>
              <w:rPr>
                <w:sz w:val="24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47.</w:t>
            </w:r>
            <w:r>
              <w:rPr>
                <w:sz w:val="24"/>
              </w:rPr>
              <w:t>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D05358" w:rsidRPr="00BF5A15" w:rsidTr="005A7F86">
        <w:trPr>
          <w:cantSplit/>
          <w:trHeight w:val="633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Численность индивидуальных предпринимателей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чел.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4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80.0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4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80.0</w:t>
            </w:r>
          </w:p>
        </w:tc>
      </w:tr>
      <w:tr w:rsidR="00D05358" w:rsidRPr="00BF5A15" w:rsidTr="005A7F86">
        <w:trPr>
          <w:cantSplit/>
          <w:trHeight w:val="4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Уровень безработицы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0.85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0,83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0,81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0.83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D05358" w:rsidRPr="00BF5A15" w:rsidTr="005A7F86">
        <w:trPr>
          <w:cantSplit/>
          <w:trHeight w:val="4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 xml:space="preserve">Промышленность. Оборот предприятий и организаций по основным видам деятельности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млн.</w:t>
            </w:r>
          </w:p>
          <w:p w:rsidR="00D05358" w:rsidRPr="00BF5A15" w:rsidRDefault="00D05358" w:rsidP="005A7F86">
            <w:r w:rsidRPr="00BF5A15">
              <w:t>руб.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16.</w:t>
            </w:r>
            <w:r>
              <w:rPr>
                <w:sz w:val="24"/>
              </w:rPr>
              <w:t>4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101.</w:t>
            </w:r>
            <w:r>
              <w:rPr>
                <w:sz w:val="24"/>
              </w:rPr>
              <w:t>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16.</w:t>
            </w:r>
            <w:r>
              <w:rPr>
                <w:sz w:val="24"/>
              </w:rPr>
              <w:t>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101.2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16.</w:t>
            </w:r>
            <w:r>
              <w:rPr>
                <w:sz w:val="24"/>
              </w:rPr>
              <w:t>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96,3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16.0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</w:tr>
      <w:tr w:rsidR="00D05358" w:rsidRPr="00BF5A15" w:rsidTr="005A7F86">
        <w:trPr>
          <w:cantSplit/>
          <w:trHeight w:val="4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Индекс физического объема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</w:tc>
      </w:tr>
      <w:tr w:rsidR="00D05358" w:rsidRPr="00BF5A15" w:rsidTr="005A7F86">
        <w:trPr>
          <w:cantSplit/>
          <w:trHeight w:val="4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lastRenderedPageBreak/>
              <w:t>Промышленное производство на душу населения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тыс.руб./чел.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 w:rsidRPr="00BF5A15">
              <w:t>11.</w:t>
            </w:r>
            <w:r>
              <w:t>7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>
              <w:t>101,7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 w:rsidRPr="00BF5A15">
              <w:t>11.</w:t>
            </w:r>
            <w:r>
              <w:t>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 w:rsidRPr="00BF5A15">
              <w:t>10</w:t>
            </w:r>
            <w:r>
              <w:t>0,9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>
              <w:t>12,0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>
              <w:t>101,7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 w:rsidRPr="00BF5A15">
              <w:t>12.0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 w:rsidRPr="00BF5A15">
              <w:t>10</w:t>
            </w:r>
            <w:r>
              <w:t>0,0</w:t>
            </w:r>
          </w:p>
        </w:tc>
      </w:tr>
      <w:tr w:rsidR="00D05358" w:rsidRPr="00BF5A15" w:rsidTr="005A7F86">
        <w:trPr>
          <w:cantSplit/>
          <w:trHeight w:val="4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Производительность труда на 1 занятого в отрасли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тыс. руб.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>
              <w:t>664,0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 w:rsidRPr="00BF5A15">
              <w:t>101.2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>
              <w:t>667</w:t>
            </w:r>
            <w:r w:rsidRPr="00BF5A15">
              <w:t>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 w:rsidRPr="00BF5A15">
              <w:t>10</w:t>
            </w:r>
            <w:r>
              <w:t>0,5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>
              <w:t>670</w:t>
            </w:r>
            <w:r w:rsidRPr="00BF5A15">
              <w:t>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 w:rsidRPr="00BF5A15">
              <w:t>100.5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>
              <w:t>672</w:t>
            </w:r>
            <w:r w:rsidRPr="00BF5A15">
              <w:t>.0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 w:rsidRPr="00BF5A15">
              <w:t>100.</w:t>
            </w:r>
            <w:r>
              <w:t>3</w:t>
            </w:r>
          </w:p>
        </w:tc>
      </w:tr>
      <w:tr w:rsidR="00D05358" w:rsidRPr="00BF5A15" w:rsidTr="005A7F86">
        <w:trPr>
          <w:cantSplit/>
          <w:trHeight w:val="4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 xml:space="preserve">Объем продукции сельского хозяйства в хозяйствах всех категорий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млн. руб.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 w:rsidRPr="00BF5A15">
              <w:t>171.</w:t>
            </w:r>
            <w:r>
              <w:t>8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 w:rsidRPr="00BF5A15">
              <w:t>100.2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 w:rsidRPr="00BF5A15">
              <w:t>17</w:t>
            </w:r>
            <w:r>
              <w:t>2,2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 w:rsidRPr="00BF5A15">
              <w:t>100.2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 w:rsidRPr="00BF5A15">
              <w:t>17</w:t>
            </w:r>
            <w:r>
              <w:t>5,0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>
              <w:t>101,7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>
              <w:t>176,4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>
              <w:t>100,8</w:t>
            </w:r>
          </w:p>
        </w:tc>
      </w:tr>
      <w:tr w:rsidR="00D05358" w:rsidRPr="00BF5A15" w:rsidTr="005A7F86">
        <w:trPr>
          <w:cantSplit/>
          <w:trHeight w:val="4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 xml:space="preserve">Индекс физического объема 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jc w:val="center"/>
              <w:rPr>
                <w:sz w:val="24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jc w:val="center"/>
              <w:rPr>
                <w:sz w:val="24"/>
              </w:rPr>
            </w:pPr>
          </w:p>
        </w:tc>
      </w:tr>
      <w:tr w:rsidR="00D05358" w:rsidRPr="00BF5A15" w:rsidTr="005A7F86">
        <w:trPr>
          <w:cantSplit/>
          <w:trHeight w:val="4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Сельскохозяйственное производство на душу населения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тыс.</w:t>
            </w:r>
            <w:r>
              <w:t xml:space="preserve"> </w:t>
            </w:r>
            <w:r w:rsidRPr="00BF5A15">
              <w:t>руб</w:t>
            </w:r>
            <w:r>
              <w:t xml:space="preserve">/ </w:t>
            </w:r>
            <w:r w:rsidRPr="00BF5A15">
              <w:t>чел.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 w:rsidRPr="00BF5A15">
              <w:t>120.</w:t>
            </w:r>
            <w:r>
              <w:t>7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 w:rsidRPr="00BF5A15">
              <w:t>100.1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 w:rsidRPr="00BF5A15">
              <w:t>120.</w:t>
            </w:r>
            <w:r>
              <w:t>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 w:rsidRPr="00BF5A15">
              <w:t>100.</w:t>
            </w:r>
            <w:r>
              <w:t>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  <w:ind w:left="0"/>
            </w:pPr>
            <w:r w:rsidRPr="00BF5A15">
              <w:t>12</w:t>
            </w:r>
            <w:r>
              <w:t>1,2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>
              <w:t>100.3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>
              <w:t>121.5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 w:rsidRPr="00BF5A15">
              <w:t>100.3</w:t>
            </w:r>
          </w:p>
        </w:tc>
      </w:tr>
      <w:tr w:rsidR="00D05358" w:rsidRPr="00BF5A15" w:rsidTr="005A7F86">
        <w:trPr>
          <w:cantSplit/>
          <w:trHeight w:val="4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Производительность труда на 1 занятого в отрасли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тыс. руб.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636,3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636.</w:t>
            </w:r>
            <w:r>
              <w:rPr>
                <w:sz w:val="24"/>
              </w:rPr>
              <w:t>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</w:t>
            </w:r>
            <w:r>
              <w:rPr>
                <w:sz w:val="24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637,2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100,1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638,4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100,2</w:t>
            </w:r>
          </w:p>
        </w:tc>
      </w:tr>
      <w:tr w:rsidR="00D05358" w:rsidRPr="00BF5A15" w:rsidTr="005A7F86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 xml:space="preserve">Валовой сбор зерновых и зернобобовых культур во всех категориях хозяйств (вес после доработки)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тыс. тонн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9.5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9.5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9.5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9.5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</w:tr>
      <w:tr w:rsidR="00D05358" w:rsidRPr="00BF5A15" w:rsidTr="005A7F86">
        <w:trPr>
          <w:cantSplit/>
          <w:trHeight w:val="31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 xml:space="preserve">Урожайность зерновых и зернобобовых культур во всех категориях хозяйств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ц/га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af0"/>
              <w:ind w:firstLine="0"/>
              <w:rPr>
                <w:sz w:val="24"/>
              </w:rPr>
            </w:pPr>
            <w:r>
              <w:rPr>
                <w:sz w:val="24"/>
              </w:rPr>
              <w:t>23,2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2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110,4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2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2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118.1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2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30,6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2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111.7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210"/>
              <w:jc w:val="both"/>
              <w:rPr>
                <w:rFonts w:ascii="Times New Roman" w:hAnsi="Times New Roman"/>
              </w:rPr>
            </w:pPr>
            <w:r w:rsidRPr="00BF5A15">
              <w:rPr>
                <w:rFonts w:ascii="Times New Roman" w:hAnsi="Times New Roman"/>
              </w:rPr>
              <w:t>31.5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2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103,0</w:t>
            </w:r>
          </w:p>
        </w:tc>
      </w:tr>
      <w:tr w:rsidR="00D05358" w:rsidRPr="00BF5A15" w:rsidTr="005A7F86">
        <w:trPr>
          <w:cantSplit/>
          <w:trHeight w:val="31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Поголовье скота  (все категории хозяйств):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210"/>
              <w:jc w:val="both"/>
              <w:rPr>
                <w:rFonts w:ascii="Times New Roman" w:hAnsi="Times New Roman"/>
              </w:rPr>
            </w:pPr>
            <w:r w:rsidRPr="00BF5A15">
              <w:rPr>
                <w:rFonts w:ascii="Times New Roman" w:hAnsi="Times New Roman"/>
              </w:rPr>
              <w:t>Х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210"/>
              <w:jc w:val="both"/>
              <w:rPr>
                <w:rFonts w:ascii="Times New Roman" w:hAnsi="Times New Roman"/>
              </w:rPr>
            </w:pPr>
            <w:r w:rsidRPr="00BF5A15">
              <w:rPr>
                <w:rFonts w:ascii="Times New Roman" w:hAnsi="Times New Roman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210"/>
              <w:jc w:val="both"/>
              <w:rPr>
                <w:rFonts w:ascii="Times New Roman" w:hAnsi="Times New Roman"/>
              </w:rPr>
            </w:pPr>
            <w:r w:rsidRPr="00BF5A15">
              <w:rPr>
                <w:rFonts w:ascii="Times New Roman" w:hAnsi="Times New Roman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210"/>
              <w:jc w:val="both"/>
              <w:rPr>
                <w:rFonts w:ascii="Times New Roman" w:hAnsi="Times New Roman"/>
              </w:rPr>
            </w:pPr>
            <w:r w:rsidRPr="00BF5A15">
              <w:rPr>
                <w:rFonts w:ascii="Times New Roman" w:hAnsi="Times New Roman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210"/>
              <w:jc w:val="both"/>
              <w:rPr>
                <w:rFonts w:ascii="Times New Roman" w:hAnsi="Times New Roman"/>
              </w:rPr>
            </w:pPr>
            <w:r w:rsidRPr="00BF5A15">
              <w:rPr>
                <w:rFonts w:ascii="Times New Roman" w:hAnsi="Times New Roman"/>
              </w:rPr>
              <w:t>Х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210"/>
              <w:jc w:val="both"/>
              <w:rPr>
                <w:rFonts w:ascii="Times New Roman" w:hAnsi="Times New Roman"/>
              </w:rPr>
            </w:pPr>
            <w:r w:rsidRPr="00BF5A15">
              <w:rPr>
                <w:rFonts w:ascii="Times New Roman" w:hAnsi="Times New Roman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210"/>
              <w:jc w:val="both"/>
              <w:rPr>
                <w:rFonts w:ascii="Times New Roman" w:hAnsi="Times New Roman"/>
              </w:rPr>
            </w:pPr>
            <w:r w:rsidRPr="00BF5A15">
              <w:rPr>
                <w:rFonts w:ascii="Times New Roman" w:hAnsi="Times New Roman"/>
              </w:rPr>
              <w:t>Х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210"/>
              <w:jc w:val="both"/>
              <w:rPr>
                <w:rFonts w:ascii="Times New Roman" w:hAnsi="Times New Roman"/>
              </w:rPr>
            </w:pPr>
            <w:r w:rsidRPr="00BF5A15">
              <w:rPr>
                <w:rFonts w:ascii="Times New Roman" w:hAnsi="Times New Roman"/>
              </w:rPr>
              <w:t>Х</w:t>
            </w:r>
          </w:p>
        </w:tc>
      </w:tr>
      <w:tr w:rsidR="00D05358" w:rsidRPr="00BF5A15" w:rsidTr="005A7F86">
        <w:trPr>
          <w:cantSplit/>
          <w:trHeight w:val="448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- крупный рогатый скот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>
              <w:t>тыс.</w:t>
            </w:r>
            <w:r w:rsidRPr="00BF5A15">
              <w:t>голов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2.</w:t>
            </w:r>
            <w:r>
              <w:rPr>
                <w:sz w:val="24"/>
              </w:rPr>
              <w:t>4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85.7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2.</w:t>
            </w:r>
            <w:r>
              <w:rPr>
                <w:sz w:val="24"/>
              </w:rPr>
              <w:t>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95.8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95.7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2.</w:t>
            </w:r>
            <w:r>
              <w:rPr>
                <w:sz w:val="24"/>
              </w:rPr>
              <w:t>1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95.5</w:t>
            </w:r>
          </w:p>
        </w:tc>
      </w:tr>
      <w:tr w:rsidR="00D05358" w:rsidRPr="00BF5A15" w:rsidTr="005A7F86">
        <w:trPr>
          <w:cantSplit/>
          <w:trHeight w:val="411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 xml:space="preserve">  в том числе коровы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>
              <w:t>тыс.</w:t>
            </w:r>
            <w:r w:rsidRPr="00BF5A15">
              <w:t>голов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1.160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116.6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1.105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95.3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1.105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</w:t>
            </w:r>
            <w:r>
              <w:rPr>
                <w:sz w:val="24"/>
              </w:rPr>
              <w:t>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1.097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99.3</w:t>
            </w:r>
          </w:p>
        </w:tc>
      </w:tr>
      <w:tr w:rsidR="00D05358" w:rsidRPr="00BF5A15" w:rsidTr="005A7F86">
        <w:trPr>
          <w:cantSplit/>
          <w:trHeight w:val="446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- свиньи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>
              <w:t>тыс.</w:t>
            </w:r>
            <w:r w:rsidRPr="00BF5A15">
              <w:t>голов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0.7</w:t>
            </w:r>
            <w:r>
              <w:rPr>
                <w:sz w:val="24"/>
              </w:rPr>
              <w:t>3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101.4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0.7</w:t>
            </w:r>
            <w:r>
              <w:rPr>
                <w:sz w:val="24"/>
              </w:rPr>
              <w:t>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101.4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0.7</w:t>
            </w:r>
            <w:r>
              <w:rPr>
                <w:sz w:val="24"/>
              </w:rPr>
              <w:t>6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102.8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0,76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100.0</w:t>
            </w:r>
          </w:p>
        </w:tc>
      </w:tr>
      <w:tr w:rsidR="00D05358" w:rsidRPr="00BF5A15" w:rsidTr="005A7F86">
        <w:trPr>
          <w:cantSplit/>
          <w:trHeight w:val="409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 xml:space="preserve">Производство молока (все категории хозяйств) </w:t>
            </w:r>
          </w:p>
          <w:p w:rsidR="00D05358" w:rsidRPr="00BF5A15" w:rsidRDefault="00D05358" w:rsidP="005A7F86"/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тыс. тонн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5.8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100.0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5.</w:t>
            </w:r>
            <w:r>
              <w:rPr>
                <w:sz w:val="24"/>
              </w:rPr>
              <w:t>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98.3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5.7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100.0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5.6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98.3</w:t>
            </w:r>
          </w:p>
        </w:tc>
      </w:tr>
      <w:tr w:rsidR="00D05358" w:rsidRPr="00BF5A15" w:rsidTr="005A7F86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 xml:space="preserve">Производство мяса на убой в живом весе (все категории хозяйств)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тыс.тонн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3.87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</w:t>
            </w:r>
            <w:r>
              <w:rPr>
                <w:sz w:val="24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3.88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3.89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3.91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100.6</w:t>
            </w:r>
          </w:p>
        </w:tc>
      </w:tr>
      <w:tr w:rsidR="00D05358" w:rsidRPr="00BF5A15" w:rsidTr="005A7F86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lastRenderedPageBreak/>
              <w:t>Объем строительно-монтажных работ, включая хозспособ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млн.</w:t>
            </w:r>
            <w:r>
              <w:t xml:space="preserve"> </w:t>
            </w:r>
            <w:r w:rsidRPr="00BF5A15">
              <w:t>руб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 w:rsidRPr="00BF5A15">
              <w:t>6.0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 w:rsidRPr="00BF5A15">
              <w:t>100.0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 w:rsidRPr="00BF5A15">
              <w:t>6.0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 w:rsidRPr="00BF5A15">
              <w:t>100.0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 w:rsidRPr="00BF5A15">
              <w:t>6.0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 w:rsidRPr="00BF5A15">
              <w:t>100.0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 w:rsidRPr="00BF5A15">
              <w:t>6.0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 w:rsidRPr="00BF5A15">
              <w:t>100.0</w:t>
            </w:r>
          </w:p>
        </w:tc>
      </w:tr>
      <w:tr w:rsidR="00D05358" w:rsidRPr="00BF5A15" w:rsidTr="005A7F86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Ввод жилья в эксплуатацию</w:t>
            </w:r>
          </w:p>
          <w:p w:rsidR="00D05358" w:rsidRPr="00BF5A15" w:rsidRDefault="00D05358" w:rsidP="005A7F86"/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тыс. м2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>
              <w:t>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>
              <w:t>0.126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 w:rsidRPr="00BF5A15">
              <w:t>100.0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 w:rsidRPr="00BF5A15">
              <w:t>0.</w:t>
            </w:r>
            <w:r>
              <w:t>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>
              <w:t>79.4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>
              <w:t>0.14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>
              <w:t>14</w:t>
            </w:r>
            <w:r w:rsidRPr="00BF5A15">
              <w:t>0.0</w:t>
            </w:r>
          </w:p>
        </w:tc>
      </w:tr>
      <w:tr w:rsidR="00D05358" w:rsidRPr="00BF5A15" w:rsidTr="005A7F86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 xml:space="preserve">Доход от аренды земли и имущества  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тыс.руб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1.0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1.0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1.0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1.0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</w:tr>
      <w:tr w:rsidR="00D05358" w:rsidRPr="00BF5A15" w:rsidTr="005A7F86">
        <w:trPr>
          <w:cantSplit/>
          <w:trHeight w:val="56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 xml:space="preserve">Перевозки грузов автомобильным транспортом 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тыс. тонн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212.0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100</w:t>
            </w:r>
            <w:r w:rsidRPr="00BF5A15">
              <w:rPr>
                <w:sz w:val="24"/>
              </w:rPr>
              <w:t>.0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212.0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212.0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212.0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</w:tr>
      <w:tr w:rsidR="00D05358" w:rsidRPr="00BF5A15" w:rsidTr="005A7F86">
        <w:trPr>
          <w:cantSplit/>
          <w:trHeight w:val="42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a6"/>
              <w:rPr>
                <w:sz w:val="24"/>
              </w:rPr>
            </w:pPr>
            <w:r w:rsidRPr="00BF5A15">
              <w:rPr>
                <w:sz w:val="24"/>
              </w:rPr>
              <w:t>Оборот розничной торговли, включая общественное  питание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млн.руб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>
              <w:t>36.8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>
              <w:t>112.2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 w:rsidRPr="00BF5A15">
              <w:t>36.</w:t>
            </w:r>
            <w:r>
              <w:t>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>
              <w:t>100.3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>
              <w:t>37.0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 w:rsidRPr="00BF5A15">
              <w:t>100.3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>
              <w:t>36.8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>
              <w:t>99.5</w:t>
            </w:r>
          </w:p>
        </w:tc>
      </w:tr>
      <w:tr w:rsidR="00D05358" w:rsidRPr="00BF5A15" w:rsidTr="005A7F86">
        <w:trPr>
          <w:cantSplit/>
          <w:trHeight w:val="42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Индекс физического объема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jc w:val="center"/>
              <w:rPr>
                <w:sz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jc w:val="center"/>
              <w:rPr>
                <w:sz w:val="24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jc w:val="center"/>
              <w:rPr>
                <w:sz w:val="24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jc w:val="center"/>
              <w:rPr>
                <w:sz w:val="24"/>
              </w:rPr>
            </w:pPr>
          </w:p>
        </w:tc>
      </w:tr>
      <w:tr w:rsidR="00D05358" w:rsidRPr="00BF5A15" w:rsidTr="005A7F86">
        <w:trPr>
          <w:cantSplit/>
          <w:trHeight w:val="42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Оборот розничной торговли на душу населения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руб./чел.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>
              <w:t>25879.0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>
              <w:t>95.9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>
              <w:t>25931.1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>
              <w:t>100.2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>
              <w:t>25979.1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 w:rsidRPr="00BF5A15">
              <w:t>100.2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>
              <w:t>25864.2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>
              <w:t>99.6</w:t>
            </w:r>
          </w:p>
        </w:tc>
      </w:tr>
      <w:tr w:rsidR="00D05358" w:rsidRPr="00BF5A15" w:rsidTr="005A7F86">
        <w:trPr>
          <w:cantSplit/>
          <w:trHeight w:val="42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 xml:space="preserve">Объем платных услуг населению 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млн.руб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>
              <w:t>8.0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 w:rsidRPr="00BF5A15">
              <w:t>101.3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 w:rsidRPr="00BF5A15">
              <w:t>8.</w:t>
            </w:r>
            <w:r>
              <w:t>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>
              <w:t>102.5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 w:rsidRPr="00BF5A15">
              <w:t>8.</w:t>
            </w:r>
            <w:r>
              <w:t>3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>
              <w:t>101.2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 w:rsidRPr="00BF5A15">
              <w:t>8.</w:t>
            </w:r>
            <w:r>
              <w:t>1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>
              <w:t>97.6</w:t>
            </w:r>
          </w:p>
        </w:tc>
      </w:tr>
      <w:tr w:rsidR="00D05358" w:rsidRPr="00BF5A15" w:rsidTr="005A7F86">
        <w:trPr>
          <w:cantSplit/>
          <w:trHeight w:val="42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Индекс физического объема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jc w:val="center"/>
              <w:rPr>
                <w:sz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jc w:val="center"/>
              <w:rPr>
                <w:sz w:val="24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jc w:val="center"/>
              <w:rPr>
                <w:sz w:val="24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jc w:val="center"/>
              <w:rPr>
                <w:sz w:val="24"/>
              </w:rPr>
            </w:pPr>
          </w:p>
        </w:tc>
      </w:tr>
      <w:tr w:rsidR="00D05358" w:rsidRPr="00BF5A15" w:rsidTr="005A7F86">
        <w:trPr>
          <w:cantSplit/>
          <w:trHeight w:val="42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Объем платных услуг  на душу населения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руб./чел.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5625.9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104.5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5762.5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102.4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5834.6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</w:t>
            </w:r>
            <w:r>
              <w:rPr>
                <w:sz w:val="24"/>
              </w:rPr>
              <w:t>1.2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5688.2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97.5</w:t>
            </w:r>
          </w:p>
        </w:tc>
      </w:tr>
      <w:tr w:rsidR="00D05358" w:rsidRPr="00BF5A15" w:rsidTr="005A7F86">
        <w:trPr>
          <w:cantSplit/>
          <w:trHeight w:val="42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Инвестиции в основной капитал  за счет всех источников финансирования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млн.руб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 w:rsidRPr="00BF5A15">
              <w:t>0.</w:t>
            </w:r>
            <w:r>
              <w:t>900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>
              <w:t>600.0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>
              <w:t>1.2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>
              <w:t>133.3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 w:rsidRPr="00BF5A15">
              <w:t>1.</w:t>
            </w:r>
            <w:r>
              <w:t>5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>
              <w:t>125.0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 w:rsidRPr="00BF5A15">
              <w:t>1.</w:t>
            </w:r>
            <w:r>
              <w:t>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>
              <w:t>106.7</w:t>
            </w:r>
          </w:p>
        </w:tc>
      </w:tr>
      <w:tr w:rsidR="00D05358" w:rsidRPr="00BF5A15" w:rsidTr="005A7F86">
        <w:trPr>
          <w:cantSplit/>
          <w:trHeight w:val="42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Инвестиции в основной капитал  на душу населения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тыс.руб./</w:t>
            </w:r>
          </w:p>
          <w:p w:rsidR="00D05358" w:rsidRPr="00BF5A15" w:rsidRDefault="00D05358" w:rsidP="005A7F86">
            <w:r w:rsidRPr="00BF5A15">
              <w:t>чел.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0.</w:t>
            </w:r>
            <w:r>
              <w:rPr>
                <w:sz w:val="24"/>
              </w:rPr>
              <w:t>65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590.9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0.</w:t>
            </w:r>
            <w:r>
              <w:rPr>
                <w:sz w:val="24"/>
              </w:rPr>
              <w:t>86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132.3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1.08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125.6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1.</w:t>
            </w:r>
            <w:r>
              <w:rPr>
                <w:sz w:val="24"/>
              </w:rPr>
              <w:t>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115.7</w:t>
            </w:r>
          </w:p>
        </w:tc>
      </w:tr>
      <w:tr w:rsidR="00D05358" w:rsidRPr="00BF5A15" w:rsidTr="005A7F86">
        <w:trPr>
          <w:cantSplit/>
          <w:trHeight w:val="538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Прибыль прибыльных предприятий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 xml:space="preserve">млн.руб 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3.0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111.1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3.</w:t>
            </w:r>
            <w:r>
              <w:rPr>
                <w:sz w:val="24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103.3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3.</w:t>
            </w:r>
            <w:r>
              <w:rPr>
                <w:sz w:val="24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103.</w:t>
            </w:r>
            <w:r>
              <w:rPr>
                <w:sz w:val="24"/>
              </w:rPr>
              <w:t>2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3.2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100.0</w:t>
            </w:r>
          </w:p>
        </w:tc>
      </w:tr>
      <w:tr w:rsidR="00D05358" w:rsidRPr="00BF5A15" w:rsidTr="005A7F86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Удельный вес прибыльных предприятий в общем количестве предприятий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 xml:space="preserve">% 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 w:rsidRPr="00BF5A15">
              <w:t>25.0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25.0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25.0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25.0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D05358" w:rsidRPr="00BF5A15" w:rsidTr="005A7F86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lastRenderedPageBreak/>
              <w:t xml:space="preserve">Среднемесячная заработная плата 1 работника (по всем предприятиям)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руб.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137</w:t>
            </w:r>
            <w:r w:rsidRPr="00BF5A15">
              <w:rPr>
                <w:sz w:val="24"/>
              </w:rPr>
              <w:t>00.0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105.4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138</w:t>
            </w:r>
            <w:r w:rsidRPr="00BF5A15">
              <w:rPr>
                <w:sz w:val="24"/>
              </w:rPr>
              <w:t>00.0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100.7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13500.0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97.8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13800.0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102.2</w:t>
            </w:r>
          </w:p>
        </w:tc>
      </w:tr>
      <w:tr w:rsidR="00D05358" w:rsidRPr="00BF5A15" w:rsidTr="005A7F86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Среднедушевые денежные доходы населения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руб.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>
              <w:t>58</w:t>
            </w:r>
            <w:r w:rsidRPr="00BF5A15">
              <w:t>00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103.6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59</w:t>
            </w:r>
            <w:r w:rsidRPr="00BF5A15">
              <w:rPr>
                <w:sz w:val="24"/>
              </w:rPr>
              <w:t>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101.7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6000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101.7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61</w:t>
            </w:r>
            <w:r w:rsidRPr="00BF5A15">
              <w:rPr>
                <w:sz w:val="24"/>
              </w:rPr>
              <w:t>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101.7</w:t>
            </w:r>
          </w:p>
        </w:tc>
      </w:tr>
      <w:tr w:rsidR="00D05358" w:rsidRPr="00BF5A15" w:rsidTr="005A7F86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Собственные доходы местного бюджета, всего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млн. руб.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31"/>
            </w:pPr>
            <w:r w:rsidRPr="00BF5A15">
              <w:t>2.2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98</w:t>
            </w:r>
            <w:r w:rsidRPr="00BF5A15">
              <w:rPr>
                <w:sz w:val="24"/>
              </w:rPr>
              <w:t>.1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2.2</w:t>
            </w:r>
            <w:r>
              <w:rPr>
                <w:sz w:val="24"/>
              </w:rPr>
              <w:t>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103.6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2.</w:t>
            </w:r>
            <w:r>
              <w:rPr>
                <w:sz w:val="24"/>
              </w:rPr>
              <w:t>3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100.9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2.3</w:t>
            </w:r>
            <w:r>
              <w:rPr>
                <w:sz w:val="24"/>
              </w:rPr>
              <w:t>2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100.9</w:t>
            </w:r>
          </w:p>
        </w:tc>
      </w:tr>
      <w:tr w:rsidR="00D05358" w:rsidRPr="00BF5A15" w:rsidTr="005A7F86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Уровень обеспеченности собственными доходами бюджета на 1 человека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руб.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158</w:t>
            </w:r>
            <w:r w:rsidRPr="00BF5A15">
              <w:rPr>
                <w:sz w:val="24"/>
              </w:rPr>
              <w:t>0.0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98.1</w:t>
            </w:r>
          </w:p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</w:t>
            </w:r>
            <w:r>
              <w:rPr>
                <w:sz w:val="24"/>
              </w:rPr>
              <w:t>640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103.9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165</w:t>
            </w:r>
            <w:r w:rsidRPr="00BF5A15">
              <w:rPr>
                <w:sz w:val="24"/>
              </w:rPr>
              <w:t>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100.6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167</w:t>
            </w:r>
            <w:r w:rsidRPr="00BF5A15">
              <w:rPr>
                <w:sz w:val="24"/>
              </w:rPr>
              <w:t>0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101.2</w:t>
            </w:r>
          </w:p>
        </w:tc>
      </w:tr>
      <w:tr w:rsidR="00D05358" w:rsidRPr="00BF5A15" w:rsidTr="005A7F86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Детская смертность на 1000 новорожденных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чел.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D05358" w:rsidRPr="00BF5A15" w:rsidTr="005A7F86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Охват работающ. населения проф.осмотрами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91</w:t>
            </w:r>
            <w:r w:rsidRPr="00BF5A15">
              <w:rPr>
                <w:sz w:val="24"/>
              </w:rPr>
              <w:t>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9</w:t>
            </w:r>
            <w:r>
              <w:rPr>
                <w:sz w:val="24"/>
              </w:rPr>
              <w:t>2</w:t>
            </w:r>
            <w:r w:rsidRPr="00BF5A15">
              <w:rPr>
                <w:sz w:val="24"/>
              </w:rPr>
              <w:t>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95</w:t>
            </w:r>
            <w:r w:rsidRPr="00BF5A15">
              <w:rPr>
                <w:sz w:val="24"/>
              </w:rPr>
              <w:t>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95.0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D05358" w:rsidRPr="00BF5A15" w:rsidTr="005A7F86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Охват детей диспансерным наблюдением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92,</w:t>
            </w:r>
            <w:r>
              <w:rPr>
                <w:sz w:val="24"/>
              </w:rPr>
              <w:t>8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92.</w:t>
            </w:r>
            <w:r>
              <w:rPr>
                <w:sz w:val="24"/>
              </w:rPr>
              <w:t>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93.0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93.</w:t>
            </w:r>
            <w:r>
              <w:rPr>
                <w:sz w:val="24"/>
              </w:rPr>
              <w:t>1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D05358" w:rsidRPr="00BF5A15" w:rsidTr="005A7F86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Удельн.вес детей, посещих. детские ДУ, от общ.числен. детей дошкольного возраста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54.7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65.2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70.0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73.4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D05358" w:rsidRPr="00BF5A15" w:rsidTr="005A7F86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Удельный вес детей в возр. 7-15 лет, обуч. в ООШ, от общей числ. детей данной возрастной категории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D05358" w:rsidRPr="00BF5A15" w:rsidTr="005A7F86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Количество приемных семей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ед.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D05358" w:rsidRPr="00BF5A15" w:rsidTr="005A7F86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Количество детей, воспитывающихся в приемных семьях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/>
          <w:p w:rsidR="00D05358" w:rsidRPr="00BF5A15" w:rsidRDefault="00D05358" w:rsidP="005A7F86">
            <w:r w:rsidRPr="00BF5A15">
              <w:t>чел.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D05358" w:rsidRPr="00BF5A15" w:rsidTr="005A7F86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Сумма расходов на пособия детям, воспитывающимся в приемных семьях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тыс. руб.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D05358" w:rsidRPr="00BF5A15" w:rsidTr="005A7F86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Количество детей, находящихся под опекой (попечительством)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чел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100.0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12</w:t>
            </w:r>
            <w:r w:rsidRPr="00BF5A15">
              <w:rPr>
                <w:sz w:val="24"/>
              </w:rPr>
              <w:t>0.0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</w:tr>
      <w:tr w:rsidR="00D05358" w:rsidRPr="00BF5A15" w:rsidTr="005A7F86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lastRenderedPageBreak/>
              <w:t>Сумма выплачиваемых пособий на содержание детей под опекой (попечительством)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тыс. руб.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D05358" w:rsidRPr="00BF5A15" w:rsidTr="005A7F86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Количество граждан, состоящих в очереди на получение социального жилья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 xml:space="preserve">чел. 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166.7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</w:tr>
      <w:tr w:rsidR="00D05358" w:rsidRPr="00BF5A15" w:rsidTr="005A7F86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Уровень оплаты населением ЖКУ (от экономически обоснованных затрат)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95.0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95.0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95.0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95.0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D05358" w:rsidRPr="00BF5A15" w:rsidTr="005A7F86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 xml:space="preserve">Стоимость жилищно-коммунальных услуг для населен. в расчете на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BF5A15">
                <w:t>1 кв. м</w:t>
              </w:r>
            </w:smartTag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руб.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33.47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104.0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34.81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104.0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36.59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105.1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39.</w:t>
            </w:r>
            <w:r>
              <w:rPr>
                <w:sz w:val="24"/>
              </w:rPr>
              <w:t>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108.5</w:t>
            </w:r>
          </w:p>
        </w:tc>
      </w:tr>
      <w:tr w:rsidR="00D05358" w:rsidRPr="00BF5A15" w:rsidTr="005A7F86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Количество населения, потребляющего питьевую воду, не соответствующую санитарным нормам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>
              <w:t>% от общ. кол.насел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D05358" w:rsidRPr="00BF5A15" w:rsidTr="005A7F86">
        <w:trPr>
          <w:cantSplit/>
          <w:trHeight w:val="8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 xml:space="preserve">Обеспеченность транспорт. средствами общего польз. на 1000 человек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ед.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</w:tr>
      <w:tr w:rsidR="00D05358" w:rsidRPr="00BF5A15" w:rsidTr="005A7F86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Строительство межпоселен.  автомобильных дорог общего пользования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км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1,5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1,5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1,5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1.5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</w:tr>
      <w:tr w:rsidR="00D05358" w:rsidRPr="00BF5A15" w:rsidTr="005A7F86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Обеспеченность населения домашними телефонами  на 100 жителей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ед.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18.8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98.4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18.</w:t>
            </w:r>
            <w:r>
              <w:rPr>
                <w:sz w:val="24"/>
              </w:rPr>
              <w:t>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99.5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18.</w:t>
            </w:r>
            <w:r>
              <w:rPr>
                <w:sz w:val="24"/>
              </w:rPr>
              <w:t>4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98.4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18.</w:t>
            </w:r>
            <w:r>
              <w:rPr>
                <w:sz w:val="24"/>
              </w:rPr>
              <w:t>4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>
              <w:rPr>
                <w:sz w:val="24"/>
              </w:rPr>
              <w:t>100.0</w:t>
            </w:r>
          </w:p>
        </w:tc>
      </w:tr>
      <w:tr w:rsidR="00D05358" w:rsidRPr="00BF5A15" w:rsidTr="005A7F86">
        <w:trPr>
          <w:cantSplit/>
          <w:trHeight w:val="548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Охват населенных пунктов сетью мобильной   связи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84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86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88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D05358" w:rsidRPr="00BF5A15" w:rsidTr="005A7F86">
        <w:trPr>
          <w:cantSplit/>
          <w:trHeight w:val="8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 xml:space="preserve">Удельный вес освещенных улиц 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% от общ. прот.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70.0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75.0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80.0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80.0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D05358" w:rsidRPr="00BF5A15" w:rsidTr="005A7F86">
        <w:trPr>
          <w:cantSplit/>
          <w:trHeight w:val="548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Доля учреждений образов. оборудованных: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/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</w:tc>
      </w:tr>
      <w:tr w:rsidR="00D05358" w:rsidRPr="00BF5A15" w:rsidTr="005A7F86">
        <w:trPr>
          <w:cantSplit/>
          <w:trHeight w:val="263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- водопроводом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D05358" w:rsidRPr="00BF5A15" w:rsidTr="005A7F86">
        <w:trPr>
          <w:cantSplit/>
          <w:trHeight w:val="263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lastRenderedPageBreak/>
              <w:t>- горячим водоснабжением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D05358" w:rsidRPr="00BF5A15" w:rsidTr="005A7F86">
        <w:trPr>
          <w:cantSplit/>
          <w:trHeight w:val="285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 xml:space="preserve">- сливной канализацией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D05358" w:rsidRPr="00BF5A15" w:rsidTr="005A7F86">
        <w:trPr>
          <w:cantSplit/>
          <w:trHeight w:val="8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Доля учреждений здравоохранения, оборудованных: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/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</w:tc>
      </w:tr>
      <w:tr w:rsidR="00D05358" w:rsidRPr="00BF5A15" w:rsidTr="005A7F86">
        <w:trPr>
          <w:cantSplit/>
          <w:trHeight w:val="285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- водопроводом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D05358" w:rsidRPr="00BF5A15" w:rsidTr="005A7F86">
        <w:trPr>
          <w:cantSplit/>
          <w:trHeight w:val="263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- горячим водоснабжением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D05358" w:rsidRPr="00BF5A15" w:rsidTr="005A7F86">
        <w:trPr>
          <w:cantSplit/>
          <w:trHeight w:val="285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 xml:space="preserve">- сливной канализацией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D05358" w:rsidRPr="00BF5A15" w:rsidTr="005A7F86">
        <w:trPr>
          <w:cantSplit/>
          <w:trHeight w:val="263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Доля жилья, оборудованного: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/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</w:p>
        </w:tc>
      </w:tr>
      <w:tr w:rsidR="00D05358" w:rsidRPr="00BF5A15" w:rsidTr="005A7F86">
        <w:trPr>
          <w:cantSplit/>
          <w:trHeight w:val="285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 xml:space="preserve">-  сетевым газом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D05358" w:rsidRPr="00BF5A15" w:rsidTr="005A7F86">
        <w:trPr>
          <w:cantSplit/>
          <w:trHeight w:val="263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водопроводом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95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D05358" w:rsidRPr="00BF5A15" w:rsidTr="005A7F86">
        <w:trPr>
          <w:cantSplit/>
          <w:trHeight w:val="285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 xml:space="preserve">- сливной канализацией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30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30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30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30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58" w:rsidRPr="00BF5A15" w:rsidRDefault="00D05358" w:rsidP="005A7F86">
            <w:pPr>
              <w:pStyle w:val="14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</w:tbl>
    <w:p w:rsidR="00D05358" w:rsidRPr="00BF5A15" w:rsidRDefault="00D05358" w:rsidP="00D05358">
      <w:pPr>
        <w:pStyle w:val="310"/>
        <w:rPr>
          <w:color w:val="auto"/>
        </w:rPr>
      </w:pPr>
    </w:p>
    <w:p w:rsidR="00D05358" w:rsidRPr="00BF5A15" w:rsidRDefault="00D05358" w:rsidP="00D05358">
      <w:pPr>
        <w:pStyle w:val="310"/>
        <w:rPr>
          <w:color w:val="auto"/>
        </w:rPr>
      </w:pPr>
    </w:p>
    <w:p w:rsidR="00D05358" w:rsidRPr="00BF5A15" w:rsidRDefault="00D05358" w:rsidP="00D05358">
      <w:pPr>
        <w:sectPr w:rsidR="00D05358" w:rsidRPr="00BF5A15" w:rsidSect="005A7F86">
          <w:pgSz w:w="16840" w:h="11907" w:orient="landscape"/>
          <w:pgMar w:top="1134" w:right="1134" w:bottom="567" w:left="1134" w:header="680" w:footer="680" w:gutter="0"/>
          <w:cols w:space="720"/>
        </w:sectPr>
      </w:pPr>
    </w:p>
    <w:p w:rsidR="00D05358" w:rsidRPr="00942524" w:rsidRDefault="00D05358" w:rsidP="00D05358">
      <w:pPr>
        <w:pStyle w:val="a6"/>
        <w:jc w:val="center"/>
      </w:pPr>
    </w:p>
    <w:p w:rsidR="00D05358" w:rsidRPr="00942524" w:rsidRDefault="00D05358" w:rsidP="00D05358">
      <w:pPr>
        <w:pStyle w:val="a6"/>
        <w:jc w:val="center"/>
      </w:pPr>
    </w:p>
    <w:p w:rsidR="00D05358" w:rsidRPr="00942524" w:rsidRDefault="00D05358" w:rsidP="00D05358">
      <w:pPr>
        <w:pStyle w:val="a6"/>
        <w:ind w:left="360"/>
        <w:jc w:val="center"/>
        <w:rPr>
          <w:b/>
        </w:rPr>
      </w:pPr>
    </w:p>
    <w:p w:rsidR="00D05358" w:rsidRPr="00942524" w:rsidRDefault="00D05358" w:rsidP="00D05358">
      <w:pPr>
        <w:pStyle w:val="a6"/>
        <w:ind w:left="360"/>
        <w:jc w:val="center"/>
        <w:rPr>
          <w:b/>
        </w:rPr>
      </w:pPr>
    </w:p>
    <w:p w:rsidR="00D05358" w:rsidRPr="00942524" w:rsidRDefault="00D05358" w:rsidP="00D05358">
      <w:pPr>
        <w:ind w:left="360"/>
        <w:jc w:val="center"/>
        <w:rPr>
          <w:sz w:val="28"/>
          <w:szCs w:val="28"/>
        </w:rPr>
      </w:pPr>
      <w:r w:rsidRPr="00942524">
        <w:rPr>
          <w:sz w:val="28"/>
          <w:szCs w:val="28"/>
        </w:rPr>
        <w:t>Формирование конкурентоспособной экономики.</w:t>
      </w:r>
    </w:p>
    <w:p w:rsidR="00D05358" w:rsidRPr="00942524" w:rsidRDefault="00D05358" w:rsidP="00D05358">
      <w:pPr>
        <w:jc w:val="both"/>
        <w:rPr>
          <w:sz w:val="28"/>
          <w:szCs w:val="28"/>
        </w:rPr>
      </w:pPr>
      <w:r w:rsidRPr="00942524">
        <w:rPr>
          <w:sz w:val="28"/>
          <w:szCs w:val="28"/>
        </w:rPr>
        <w:t xml:space="preserve"> Основную долю в общем объёме промышленного производства, по-прежнему, будут занимать предприятия:</w:t>
      </w:r>
      <w:r>
        <w:rPr>
          <w:sz w:val="28"/>
          <w:szCs w:val="28"/>
        </w:rPr>
        <w:t xml:space="preserve"> АО Новосибирсккарьероуправление «Шайдуровский  карьер», ЗАО «Пламя»</w:t>
      </w:r>
      <w:r w:rsidRPr="00942524">
        <w:rPr>
          <w:sz w:val="28"/>
          <w:szCs w:val="28"/>
        </w:rPr>
        <w:t>.</w:t>
      </w:r>
    </w:p>
    <w:p w:rsidR="00D05358" w:rsidRPr="00942524" w:rsidRDefault="00D05358" w:rsidP="00D05358">
      <w:pPr>
        <w:jc w:val="both"/>
        <w:rPr>
          <w:sz w:val="28"/>
          <w:szCs w:val="28"/>
        </w:rPr>
      </w:pPr>
      <w:r w:rsidRPr="00942524">
        <w:rPr>
          <w:sz w:val="28"/>
          <w:szCs w:val="28"/>
        </w:rPr>
        <w:t>Развитие потребительского рынка будет зависеть от темпов роста денежных доходов населения и ежегодного роста индекса потребительских цен.</w:t>
      </w:r>
    </w:p>
    <w:p w:rsidR="00D05358" w:rsidRPr="00942524" w:rsidRDefault="00D05358" w:rsidP="00D05358">
      <w:pPr>
        <w:jc w:val="both"/>
        <w:rPr>
          <w:sz w:val="28"/>
          <w:szCs w:val="28"/>
        </w:rPr>
      </w:pPr>
    </w:p>
    <w:p w:rsidR="00D05358" w:rsidRPr="00942524" w:rsidRDefault="00D05358" w:rsidP="00D05358">
      <w:pPr>
        <w:jc w:val="center"/>
        <w:rPr>
          <w:sz w:val="28"/>
          <w:szCs w:val="28"/>
        </w:rPr>
      </w:pPr>
      <w:r w:rsidRPr="00942524">
        <w:rPr>
          <w:sz w:val="28"/>
          <w:szCs w:val="28"/>
        </w:rPr>
        <w:t>Развитие жилищного строительства и ЖКХ.</w:t>
      </w:r>
    </w:p>
    <w:p w:rsidR="00D05358" w:rsidRPr="00942524" w:rsidRDefault="00D05358" w:rsidP="00D05358">
      <w:pPr>
        <w:pStyle w:val="23"/>
        <w:tabs>
          <w:tab w:val="left" w:pos="-187"/>
          <w:tab w:val="left" w:pos="1080"/>
        </w:tabs>
        <w:ind w:left="1080" w:hanging="339"/>
        <w:rPr>
          <w:szCs w:val="28"/>
        </w:rPr>
      </w:pPr>
      <w:r w:rsidRPr="00942524">
        <w:rPr>
          <w:szCs w:val="28"/>
        </w:rPr>
        <w:t>Основные направ</w:t>
      </w:r>
      <w:r>
        <w:rPr>
          <w:szCs w:val="28"/>
        </w:rPr>
        <w:t>ления деятельности в период 2018-2020</w:t>
      </w:r>
      <w:r w:rsidRPr="00942524">
        <w:rPr>
          <w:szCs w:val="28"/>
        </w:rPr>
        <w:t xml:space="preserve"> гг: </w:t>
      </w:r>
    </w:p>
    <w:p w:rsidR="00D05358" w:rsidRPr="00F94B35" w:rsidRDefault="00D05358" w:rsidP="00D05358">
      <w:pPr>
        <w:pStyle w:val="32"/>
        <w:rPr>
          <w:b/>
          <w:i/>
          <w:szCs w:val="28"/>
        </w:rPr>
      </w:pPr>
      <w:r w:rsidRPr="00F94B35">
        <w:rPr>
          <w:szCs w:val="28"/>
        </w:rPr>
        <w:t>1. Проведение мероприятий по обеспечению жильём отдельных социальных категорий граждан (многодетные, молодые семьи).</w:t>
      </w:r>
    </w:p>
    <w:p w:rsidR="00D05358" w:rsidRPr="00F94B35" w:rsidRDefault="00D05358" w:rsidP="00D05358">
      <w:pPr>
        <w:pStyle w:val="32"/>
        <w:rPr>
          <w:b/>
          <w:i/>
          <w:szCs w:val="28"/>
        </w:rPr>
      </w:pPr>
      <w:r w:rsidRPr="00F94B35">
        <w:rPr>
          <w:szCs w:val="28"/>
        </w:rPr>
        <w:t>2. Содействие в получении государственной поддержки в обеспечении жильём граждан, молодых семей и специалистов в рамках государственных федеральных и областных программ (подготовка пакетов документов для участия семей и молодых специалистов в реализации программ по строительству жилья).</w:t>
      </w:r>
    </w:p>
    <w:p w:rsidR="00D05358" w:rsidRPr="00942524" w:rsidRDefault="00D05358" w:rsidP="00D05358">
      <w:pPr>
        <w:pStyle w:val="32"/>
        <w:ind w:left="1080"/>
        <w:rPr>
          <w:b/>
          <w:i/>
          <w:szCs w:val="28"/>
        </w:rPr>
      </w:pPr>
    </w:p>
    <w:p w:rsidR="00D05358" w:rsidRDefault="00D05358" w:rsidP="00A50579">
      <w:pPr>
        <w:pStyle w:val="af8"/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942524">
        <w:rPr>
          <w:sz w:val="28"/>
          <w:szCs w:val="28"/>
        </w:rPr>
        <w:t>Обеспечение ежегодной плановой подготовки систем ЖКХ и необходимого запаса топлива к зимнему отопительному сезону.</w:t>
      </w:r>
    </w:p>
    <w:p w:rsidR="00D05358" w:rsidRPr="000515A3" w:rsidRDefault="00D05358" w:rsidP="00A50579">
      <w:pPr>
        <w:pStyle w:val="af8"/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0515A3">
        <w:rPr>
          <w:sz w:val="28"/>
          <w:szCs w:val="28"/>
        </w:rPr>
        <w:t>Капитальный и текущий ремонт дорог.</w:t>
      </w:r>
    </w:p>
    <w:p w:rsidR="00D05358" w:rsidRDefault="00D05358" w:rsidP="00D05358">
      <w:pPr>
        <w:jc w:val="center"/>
        <w:rPr>
          <w:sz w:val="28"/>
          <w:szCs w:val="28"/>
        </w:rPr>
      </w:pPr>
    </w:p>
    <w:p w:rsidR="00D05358" w:rsidRPr="00942524" w:rsidRDefault="00D05358" w:rsidP="00D05358">
      <w:pPr>
        <w:jc w:val="center"/>
        <w:rPr>
          <w:rFonts w:eastAsia="Calibri"/>
          <w:sz w:val="28"/>
          <w:szCs w:val="28"/>
        </w:rPr>
      </w:pPr>
      <w:r w:rsidRPr="00942524">
        <w:rPr>
          <w:rFonts w:eastAsia="Calibri"/>
          <w:sz w:val="28"/>
          <w:szCs w:val="28"/>
        </w:rPr>
        <w:t>Заработная плата и денежные доходы населения</w:t>
      </w:r>
    </w:p>
    <w:p w:rsidR="00D05358" w:rsidRPr="00942524" w:rsidRDefault="00D05358" w:rsidP="00D05358">
      <w:pPr>
        <w:jc w:val="center"/>
        <w:rPr>
          <w:rFonts w:eastAsia="Calibri"/>
          <w:sz w:val="28"/>
          <w:szCs w:val="28"/>
        </w:rPr>
      </w:pPr>
    </w:p>
    <w:p w:rsidR="00D05358" w:rsidRPr="00942524" w:rsidRDefault="00D05358" w:rsidP="00D05358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период 2018-2020</w:t>
      </w:r>
      <w:r w:rsidRPr="00942524">
        <w:rPr>
          <w:rFonts w:eastAsia="Calibri"/>
          <w:sz w:val="28"/>
          <w:szCs w:val="28"/>
        </w:rPr>
        <w:t xml:space="preserve"> годы планируется </w:t>
      </w:r>
      <w:r>
        <w:rPr>
          <w:rFonts w:eastAsia="Calibri"/>
          <w:sz w:val="28"/>
          <w:szCs w:val="28"/>
        </w:rPr>
        <w:t>р</w:t>
      </w:r>
      <w:r w:rsidRPr="00942524">
        <w:rPr>
          <w:rFonts w:eastAsia="Calibri"/>
          <w:sz w:val="28"/>
          <w:szCs w:val="28"/>
        </w:rPr>
        <w:t>ост заработной</w:t>
      </w:r>
      <w:r>
        <w:rPr>
          <w:rFonts w:eastAsia="Calibri"/>
          <w:sz w:val="28"/>
          <w:szCs w:val="28"/>
        </w:rPr>
        <w:t xml:space="preserve"> платы  за счет </w:t>
      </w:r>
      <w:r w:rsidRPr="00942524">
        <w:rPr>
          <w:rFonts w:eastAsia="Calibri"/>
          <w:sz w:val="28"/>
          <w:szCs w:val="28"/>
        </w:rPr>
        <w:t xml:space="preserve"> развития современных производств, повышения производительности труда, поэтапного повышения средней заработной платы работников бюджетной сферы с учетом объемов и качества их труда.</w:t>
      </w:r>
    </w:p>
    <w:p w:rsidR="00D05358" w:rsidRPr="00F94B35" w:rsidRDefault="00D05358" w:rsidP="00D05358">
      <w:pPr>
        <w:pStyle w:val="32"/>
        <w:rPr>
          <w:b/>
          <w:i/>
          <w:szCs w:val="28"/>
        </w:rPr>
      </w:pPr>
      <w:r w:rsidRPr="00F94B35">
        <w:rPr>
          <w:rFonts w:eastAsia="Calibri"/>
          <w:szCs w:val="28"/>
        </w:rPr>
        <w:t>Среднемесячную номинальную нач</w:t>
      </w:r>
      <w:r>
        <w:rPr>
          <w:rFonts w:eastAsia="Calibri"/>
          <w:szCs w:val="28"/>
        </w:rPr>
        <w:t>исленную заработную плату в 2020</w:t>
      </w:r>
      <w:r w:rsidRPr="00F94B35">
        <w:rPr>
          <w:rFonts w:eastAsia="Calibri"/>
          <w:szCs w:val="28"/>
        </w:rPr>
        <w:t xml:space="preserve"> г пл</w:t>
      </w:r>
      <w:r>
        <w:rPr>
          <w:rFonts w:eastAsia="Calibri"/>
          <w:szCs w:val="28"/>
        </w:rPr>
        <w:t>анируется довести  к уровню 2017</w:t>
      </w:r>
      <w:r w:rsidRPr="00F94B35">
        <w:rPr>
          <w:rFonts w:eastAsia="Calibri"/>
          <w:szCs w:val="28"/>
        </w:rPr>
        <w:t xml:space="preserve"> года на </w:t>
      </w:r>
      <w:r>
        <w:rPr>
          <w:rFonts w:eastAsia="Calibri"/>
          <w:szCs w:val="28"/>
        </w:rPr>
        <w:t>0,7</w:t>
      </w:r>
      <w:r w:rsidRPr="00F94B35">
        <w:rPr>
          <w:rFonts w:eastAsia="Calibri"/>
          <w:szCs w:val="28"/>
        </w:rPr>
        <w:t xml:space="preserve"> %.</w:t>
      </w:r>
    </w:p>
    <w:p w:rsidR="00D05358" w:rsidRPr="00942524" w:rsidRDefault="00D05358" w:rsidP="00D05358">
      <w:pPr>
        <w:pStyle w:val="32"/>
        <w:ind w:left="360"/>
        <w:jc w:val="center"/>
        <w:rPr>
          <w:b/>
          <w:i/>
          <w:szCs w:val="28"/>
        </w:rPr>
      </w:pPr>
    </w:p>
    <w:p w:rsidR="00D05358" w:rsidRPr="00F94B35" w:rsidRDefault="00D05358" w:rsidP="00D05358">
      <w:pPr>
        <w:pStyle w:val="32"/>
        <w:ind w:left="360"/>
        <w:jc w:val="center"/>
        <w:rPr>
          <w:b/>
          <w:i/>
          <w:szCs w:val="28"/>
        </w:rPr>
      </w:pPr>
    </w:p>
    <w:p w:rsidR="00D05358" w:rsidRPr="00F94B35" w:rsidRDefault="00D05358" w:rsidP="00D05358">
      <w:pPr>
        <w:pStyle w:val="32"/>
        <w:ind w:left="360"/>
        <w:jc w:val="center"/>
        <w:rPr>
          <w:b/>
          <w:i/>
          <w:szCs w:val="28"/>
        </w:rPr>
      </w:pPr>
      <w:r w:rsidRPr="00F94B35">
        <w:rPr>
          <w:szCs w:val="28"/>
        </w:rPr>
        <w:t>Развитие социальной сферы.</w:t>
      </w:r>
    </w:p>
    <w:p w:rsidR="00D05358" w:rsidRPr="00942524" w:rsidRDefault="00D05358" w:rsidP="00D05358">
      <w:pPr>
        <w:pStyle w:val="BodyText1bt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2524">
        <w:rPr>
          <w:rFonts w:ascii="Times New Roman" w:hAnsi="Times New Roman" w:cs="Times New Roman"/>
          <w:bCs/>
          <w:sz w:val="28"/>
          <w:szCs w:val="28"/>
        </w:rPr>
        <w:t xml:space="preserve">            Культура.</w:t>
      </w:r>
    </w:p>
    <w:p w:rsidR="00D05358" w:rsidRPr="00942524" w:rsidRDefault="00D05358" w:rsidP="00D05358">
      <w:pPr>
        <w:pStyle w:val="BodyText211BodyTextIndent"/>
        <w:ind w:left="1080" w:hanging="360"/>
        <w:rPr>
          <w:bCs/>
        </w:rPr>
      </w:pPr>
    </w:p>
    <w:p w:rsidR="00D05358" w:rsidRPr="00942524" w:rsidRDefault="00D05358" w:rsidP="00D05358">
      <w:pPr>
        <w:pStyle w:val="BodyText211BodyTextIndent"/>
        <w:ind w:left="360" w:hanging="360"/>
        <w:rPr>
          <w:b/>
          <w:bCs/>
          <w:i/>
        </w:rPr>
      </w:pPr>
      <w:r w:rsidRPr="00942524">
        <w:rPr>
          <w:bCs/>
          <w:iCs/>
        </w:rPr>
        <w:t>Задачи</w:t>
      </w:r>
      <w:r w:rsidRPr="00942524">
        <w:rPr>
          <w:bCs/>
        </w:rPr>
        <w:t xml:space="preserve">: </w:t>
      </w:r>
      <w:r w:rsidRPr="00942524">
        <w:t>удовлетворение и развитие духовных и культурных потребностей населения, сохранение культурного наследия и развитие народного творчества.</w:t>
      </w:r>
    </w:p>
    <w:p w:rsidR="00D05358" w:rsidRPr="00942524" w:rsidRDefault="00D05358" w:rsidP="00D05358">
      <w:pPr>
        <w:pStyle w:val="BodyText1bt"/>
        <w:spacing w:after="0"/>
        <w:ind w:left="72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D05358" w:rsidRPr="00942524" w:rsidRDefault="00D05358" w:rsidP="00D05358">
      <w:pPr>
        <w:pStyle w:val="BodyText1bt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2524">
        <w:rPr>
          <w:rFonts w:ascii="Times New Roman" w:hAnsi="Times New Roman" w:cs="Times New Roman"/>
          <w:bCs/>
          <w:sz w:val="28"/>
          <w:szCs w:val="28"/>
        </w:rPr>
        <w:t xml:space="preserve">Основные направления деятельности: </w:t>
      </w:r>
    </w:p>
    <w:p w:rsidR="00D05358" w:rsidRPr="00942524" w:rsidRDefault="00D05358" w:rsidP="00D05358">
      <w:pPr>
        <w:pStyle w:val="BodyText1bt"/>
        <w:spacing w:after="0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05358" w:rsidRPr="00942524" w:rsidRDefault="00D05358" w:rsidP="00A50579">
      <w:pPr>
        <w:pStyle w:val="BodyText1bt"/>
        <w:numPr>
          <w:ilvl w:val="0"/>
          <w:numId w:val="4"/>
        </w:numPr>
        <w:tabs>
          <w:tab w:val="clear" w:pos="1860"/>
          <w:tab w:val="num" w:pos="1440"/>
        </w:tabs>
        <w:spacing w:after="0"/>
        <w:ind w:hanging="7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2524">
        <w:rPr>
          <w:rFonts w:ascii="Times New Roman" w:hAnsi="Times New Roman" w:cs="Times New Roman"/>
          <w:bCs/>
          <w:sz w:val="28"/>
          <w:szCs w:val="28"/>
        </w:rPr>
        <w:t>плановое проведение культурно-массовых мероприятий;</w:t>
      </w:r>
    </w:p>
    <w:p w:rsidR="00D05358" w:rsidRPr="00942524" w:rsidRDefault="00D05358" w:rsidP="00A50579">
      <w:pPr>
        <w:pStyle w:val="BodyText1bt"/>
        <w:numPr>
          <w:ilvl w:val="0"/>
          <w:numId w:val="4"/>
        </w:numPr>
        <w:tabs>
          <w:tab w:val="clear" w:pos="1860"/>
          <w:tab w:val="num" w:pos="1440"/>
        </w:tabs>
        <w:spacing w:after="0"/>
        <w:ind w:left="14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2524">
        <w:rPr>
          <w:rFonts w:ascii="Times New Roman" w:hAnsi="Times New Roman" w:cs="Times New Roman"/>
          <w:bCs/>
          <w:sz w:val="28"/>
          <w:szCs w:val="28"/>
        </w:rPr>
        <w:t>укрепление материально-технической базы клубных учреждений: приобретение оборудования, проведение ремонта в учреждениях культуры;</w:t>
      </w:r>
    </w:p>
    <w:p w:rsidR="00D05358" w:rsidRPr="00B33F8A" w:rsidRDefault="00D05358" w:rsidP="00A50579">
      <w:pPr>
        <w:pStyle w:val="BodyText1bt"/>
        <w:numPr>
          <w:ilvl w:val="0"/>
          <w:numId w:val="4"/>
        </w:numPr>
        <w:tabs>
          <w:tab w:val="clear" w:pos="1860"/>
          <w:tab w:val="num" w:pos="1440"/>
        </w:tabs>
        <w:spacing w:after="0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33F8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повышение квалификации руководителей сельских коллективов, </w:t>
      </w:r>
      <w:r w:rsidRPr="00B33F8A">
        <w:rPr>
          <w:rFonts w:ascii="Times New Roman" w:hAnsi="Times New Roman" w:cs="Times New Roman"/>
          <w:sz w:val="28"/>
          <w:szCs w:val="28"/>
        </w:rPr>
        <w:t>привлечение творчески  инициативной  молодёжи.</w:t>
      </w:r>
    </w:p>
    <w:p w:rsidR="00D05358" w:rsidRPr="00942524" w:rsidRDefault="00D05358" w:rsidP="00D05358">
      <w:pPr>
        <w:pStyle w:val="BodyText1bt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05358" w:rsidRPr="00942524" w:rsidRDefault="00D05358" w:rsidP="00D05358">
      <w:pPr>
        <w:pStyle w:val="BodyText211BodyTextIndent"/>
        <w:tabs>
          <w:tab w:val="left" w:pos="0"/>
        </w:tabs>
        <w:ind w:firstLine="720"/>
        <w:rPr>
          <w:bCs/>
          <w:iCs/>
          <w:highlight w:val="yellow"/>
        </w:rPr>
      </w:pPr>
      <w:r w:rsidRPr="00942524">
        <w:rPr>
          <w:bCs/>
          <w:iCs/>
        </w:rPr>
        <w:t>Занятость населения.</w:t>
      </w:r>
    </w:p>
    <w:p w:rsidR="00D05358" w:rsidRPr="00942524" w:rsidRDefault="00D05358" w:rsidP="00D05358">
      <w:pPr>
        <w:pStyle w:val="BodyText211BodyTextIndent"/>
        <w:tabs>
          <w:tab w:val="left" w:pos="0"/>
        </w:tabs>
        <w:ind w:firstLine="720"/>
        <w:rPr>
          <w:b/>
          <w:bCs/>
          <w:i/>
          <w:iCs/>
          <w:highlight w:val="magenta"/>
        </w:rPr>
      </w:pPr>
    </w:p>
    <w:p w:rsidR="00D05358" w:rsidRPr="00942524" w:rsidRDefault="00D05358" w:rsidP="00D05358">
      <w:pPr>
        <w:jc w:val="both"/>
        <w:rPr>
          <w:bCs/>
          <w:sz w:val="28"/>
          <w:szCs w:val="28"/>
        </w:rPr>
      </w:pPr>
      <w:r w:rsidRPr="00942524">
        <w:rPr>
          <w:bCs/>
          <w:iCs/>
          <w:sz w:val="28"/>
          <w:szCs w:val="28"/>
        </w:rPr>
        <w:t xml:space="preserve">Задачи: </w:t>
      </w:r>
      <w:r w:rsidRPr="00942524">
        <w:rPr>
          <w:sz w:val="28"/>
          <w:szCs w:val="28"/>
        </w:rPr>
        <w:t>создание условий для повышения уровня занятости населения, сокращения уровня безработицы, усиление трудовой мотивации учащейся и незанятой молодежи.</w:t>
      </w:r>
    </w:p>
    <w:p w:rsidR="00D05358" w:rsidRPr="00942524" w:rsidRDefault="00D05358" w:rsidP="00D05358">
      <w:pPr>
        <w:pStyle w:val="BodyText1bt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2524">
        <w:rPr>
          <w:rFonts w:ascii="Times New Roman" w:hAnsi="Times New Roman" w:cs="Times New Roman"/>
          <w:bCs/>
          <w:sz w:val="28"/>
          <w:szCs w:val="28"/>
        </w:rPr>
        <w:t xml:space="preserve">     Основные направления деятельности:     </w:t>
      </w:r>
    </w:p>
    <w:p w:rsidR="00D05358" w:rsidRPr="00942524" w:rsidRDefault="00D05358" w:rsidP="00A50579">
      <w:pPr>
        <w:pStyle w:val="BodyText211BodyTextIndent"/>
        <w:numPr>
          <w:ilvl w:val="0"/>
          <w:numId w:val="5"/>
        </w:numPr>
        <w:tabs>
          <w:tab w:val="clear" w:pos="1440"/>
        </w:tabs>
        <w:spacing w:before="120"/>
        <w:ind w:left="0" w:firstLine="567"/>
      </w:pPr>
      <w:r w:rsidRPr="00942524">
        <w:t xml:space="preserve">содействие в создании новых рабочих мест; </w:t>
      </w:r>
    </w:p>
    <w:p w:rsidR="00D05358" w:rsidRPr="00942524" w:rsidRDefault="00D05358" w:rsidP="00A50579">
      <w:pPr>
        <w:pStyle w:val="BodyText1bt"/>
        <w:numPr>
          <w:ilvl w:val="0"/>
          <w:numId w:val="5"/>
        </w:numPr>
        <w:tabs>
          <w:tab w:val="clear" w:pos="1440"/>
        </w:tabs>
        <w:spacing w:after="0"/>
        <w:ind w:left="0" w:firstLine="567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42524">
        <w:rPr>
          <w:rFonts w:ascii="Times New Roman" w:hAnsi="Times New Roman" w:cs="Times New Roman"/>
          <w:bCs/>
          <w:sz w:val="28"/>
          <w:szCs w:val="28"/>
        </w:rPr>
        <w:t xml:space="preserve">временное трудоустройство безработных на общественные работы;  </w:t>
      </w:r>
    </w:p>
    <w:p w:rsidR="00D05358" w:rsidRPr="000A5AB4" w:rsidRDefault="00D05358" w:rsidP="00A50579">
      <w:pPr>
        <w:pStyle w:val="BodyText1bt"/>
        <w:numPr>
          <w:ilvl w:val="0"/>
          <w:numId w:val="5"/>
        </w:numPr>
        <w:tabs>
          <w:tab w:val="clear" w:pos="1440"/>
        </w:tabs>
        <w:spacing w:after="0"/>
        <w:ind w:left="567" w:firstLine="0"/>
        <w:jc w:val="both"/>
        <w:rPr>
          <w:rFonts w:ascii="Times New Roman" w:hAnsi="Times New Roman"/>
          <w:sz w:val="28"/>
          <w:szCs w:val="28"/>
        </w:rPr>
      </w:pPr>
      <w:r w:rsidRPr="000A5AB4">
        <w:rPr>
          <w:rFonts w:ascii="Times New Roman" w:hAnsi="Times New Roman" w:cs="Times New Roman"/>
          <w:bCs/>
          <w:sz w:val="28"/>
          <w:szCs w:val="28"/>
        </w:rPr>
        <w:t xml:space="preserve">оказание содействия безработным гражданам в организации предпринимательской деятельности. </w:t>
      </w:r>
    </w:p>
    <w:p w:rsidR="00D05358" w:rsidRPr="00942524" w:rsidRDefault="00D05358" w:rsidP="00D05358">
      <w:pPr>
        <w:jc w:val="both"/>
        <w:rPr>
          <w:sz w:val="28"/>
          <w:szCs w:val="28"/>
        </w:rPr>
      </w:pPr>
    </w:p>
    <w:p w:rsidR="00D05358" w:rsidRPr="00942524" w:rsidRDefault="00D05358" w:rsidP="00D05358">
      <w:pPr>
        <w:jc w:val="center"/>
        <w:rPr>
          <w:sz w:val="28"/>
          <w:szCs w:val="28"/>
        </w:rPr>
      </w:pPr>
      <w:r w:rsidRPr="00942524">
        <w:rPr>
          <w:iCs/>
          <w:sz w:val="28"/>
          <w:szCs w:val="28"/>
        </w:rPr>
        <w:t>Реализация муниципальных программ</w:t>
      </w:r>
      <w:r w:rsidRPr="00942524">
        <w:rPr>
          <w:sz w:val="28"/>
          <w:szCs w:val="28"/>
        </w:rPr>
        <w:t xml:space="preserve"> </w:t>
      </w:r>
      <w:r>
        <w:rPr>
          <w:sz w:val="28"/>
          <w:szCs w:val="28"/>
        </w:rPr>
        <w:t>Шайдуровского сельсовета Сузунского</w:t>
      </w:r>
      <w:r w:rsidRPr="00942524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Новосибирской области</w:t>
      </w:r>
    </w:p>
    <w:p w:rsidR="00D05358" w:rsidRPr="00942524" w:rsidRDefault="00D05358" w:rsidP="00D05358">
      <w:pPr>
        <w:jc w:val="center"/>
        <w:rPr>
          <w:sz w:val="28"/>
          <w:szCs w:val="28"/>
        </w:rPr>
      </w:pPr>
      <w:r w:rsidRPr="00942524">
        <w:rPr>
          <w:sz w:val="28"/>
          <w:szCs w:val="28"/>
        </w:rPr>
        <w:t>и участие в реализации государственных программ Новосибирской области</w:t>
      </w:r>
      <w:r w:rsidRPr="00942524">
        <w:rPr>
          <w:iCs/>
          <w:sz w:val="28"/>
          <w:szCs w:val="28"/>
        </w:rPr>
        <w:t>.</w:t>
      </w:r>
    </w:p>
    <w:p w:rsidR="00D05358" w:rsidRPr="00942524" w:rsidRDefault="00D05358" w:rsidP="00D05358">
      <w:pPr>
        <w:pStyle w:val="a4"/>
        <w:spacing w:before="0" w:beforeAutospacing="0" w:after="0" w:afterAutospacing="0"/>
      </w:pPr>
    </w:p>
    <w:p w:rsidR="00D05358" w:rsidRPr="00942524" w:rsidRDefault="00D05358" w:rsidP="00D05358">
      <w:pPr>
        <w:pStyle w:val="a4"/>
        <w:spacing w:before="0" w:beforeAutospacing="0" w:after="0" w:afterAutospacing="0"/>
      </w:pPr>
      <w:r w:rsidRPr="00942524">
        <w:t xml:space="preserve">     Решение задач на данный период тесно взаимоувязано с возможностями бюджетов всех уровней в рамках имеющихся полномочий. </w:t>
      </w:r>
    </w:p>
    <w:p w:rsidR="00D05358" w:rsidRPr="00942524" w:rsidRDefault="00D05358" w:rsidP="00D05358">
      <w:pPr>
        <w:pStyle w:val="a4"/>
        <w:spacing w:before="0" w:beforeAutospacing="0" w:after="0" w:afterAutospacing="0"/>
      </w:pPr>
    </w:p>
    <w:p w:rsidR="00D05358" w:rsidRPr="00942524" w:rsidRDefault="00D05358" w:rsidP="00D05358">
      <w:pPr>
        <w:pStyle w:val="a4"/>
        <w:spacing w:before="0" w:beforeAutospacing="0" w:after="0" w:afterAutospacing="0"/>
      </w:pPr>
      <w:r w:rsidRPr="00942524">
        <w:t xml:space="preserve">Помимо финансирования отдельных мероприятий по реализации муниципальных программ, предполагается финансирование из федерального, областного бюджета (в ходе реализации государственных программ Новосибирской области в соответствии с утверждённым перечнем реализации наказов депутатам Законодательного собрания Новосибирской области на 2016 - 2020 гг). </w:t>
      </w:r>
    </w:p>
    <w:p w:rsidR="00D05358" w:rsidRPr="00942524" w:rsidRDefault="00D05358" w:rsidP="00D05358">
      <w:pPr>
        <w:pStyle w:val="a4"/>
        <w:spacing w:before="0" w:beforeAutospacing="0" w:after="0" w:afterAutospacing="0"/>
      </w:pPr>
    </w:p>
    <w:p w:rsidR="006E0C7A" w:rsidRDefault="00D05358" w:rsidP="00D05358">
      <w:pPr>
        <w:pStyle w:val="a4"/>
        <w:spacing w:before="0" w:beforeAutospacing="0" w:after="0" w:afterAutospacing="0"/>
      </w:pPr>
      <w:r w:rsidRPr="00942524">
        <w:t xml:space="preserve">    Получение необходимых средств на финансирование отдельных мероприятий из внебюджетных источников будет определяться на основе согласования интересов предприятий, инвесторов и администрации </w:t>
      </w:r>
      <w:r>
        <w:t>поселения</w:t>
      </w:r>
      <w:r w:rsidRPr="00942524">
        <w:t>.</w:t>
      </w:r>
    </w:p>
    <w:p w:rsidR="006E0C7A" w:rsidRDefault="006E0C7A" w:rsidP="006E0C7A">
      <w:pPr>
        <w:jc w:val="center"/>
        <w:rPr>
          <w:sz w:val="28"/>
          <w:szCs w:val="28"/>
        </w:rPr>
      </w:pPr>
    </w:p>
    <w:p w:rsidR="006E0C7A" w:rsidRDefault="006E0C7A" w:rsidP="006E0C7A">
      <w:pPr>
        <w:jc w:val="center"/>
        <w:rPr>
          <w:sz w:val="28"/>
          <w:szCs w:val="28"/>
        </w:rPr>
      </w:pPr>
    </w:p>
    <w:p w:rsidR="006E0C7A" w:rsidRDefault="006E0C7A" w:rsidP="006E0C7A">
      <w:pPr>
        <w:jc w:val="center"/>
        <w:rPr>
          <w:sz w:val="28"/>
          <w:szCs w:val="28"/>
        </w:rPr>
      </w:pPr>
    </w:p>
    <w:p w:rsidR="005A7F86" w:rsidRDefault="005A7F86" w:rsidP="006E0C7A">
      <w:pPr>
        <w:jc w:val="center"/>
        <w:rPr>
          <w:sz w:val="28"/>
          <w:szCs w:val="28"/>
        </w:rPr>
      </w:pPr>
    </w:p>
    <w:p w:rsidR="005A7F86" w:rsidRDefault="005A7F86" w:rsidP="006E0C7A">
      <w:pPr>
        <w:jc w:val="center"/>
        <w:rPr>
          <w:sz w:val="28"/>
          <w:szCs w:val="28"/>
        </w:rPr>
      </w:pPr>
    </w:p>
    <w:p w:rsidR="005A7F86" w:rsidRDefault="005A7F86" w:rsidP="006E0C7A">
      <w:pPr>
        <w:jc w:val="center"/>
        <w:rPr>
          <w:sz w:val="28"/>
          <w:szCs w:val="28"/>
        </w:rPr>
      </w:pPr>
    </w:p>
    <w:p w:rsidR="005A7F86" w:rsidRDefault="005A7F86" w:rsidP="006E0C7A">
      <w:pPr>
        <w:jc w:val="center"/>
        <w:rPr>
          <w:sz w:val="28"/>
          <w:szCs w:val="28"/>
        </w:rPr>
      </w:pPr>
    </w:p>
    <w:p w:rsidR="005A7F86" w:rsidRDefault="005A7F86" w:rsidP="006E0C7A">
      <w:pPr>
        <w:jc w:val="center"/>
        <w:rPr>
          <w:sz w:val="28"/>
          <w:szCs w:val="28"/>
        </w:rPr>
      </w:pPr>
    </w:p>
    <w:p w:rsidR="005A7F86" w:rsidRDefault="005A7F86" w:rsidP="006E0C7A">
      <w:pPr>
        <w:jc w:val="center"/>
        <w:rPr>
          <w:sz w:val="28"/>
          <w:szCs w:val="28"/>
        </w:rPr>
      </w:pPr>
    </w:p>
    <w:p w:rsidR="005A7F86" w:rsidRDefault="005A7F86" w:rsidP="006E0C7A">
      <w:pPr>
        <w:jc w:val="center"/>
        <w:rPr>
          <w:sz w:val="28"/>
          <w:szCs w:val="28"/>
        </w:rPr>
      </w:pPr>
    </w:p>
    <w:p w:rsidR="005A7F86" w:rsidRDefault="005A7F86" w:rsidP="006E0C7A">
      <w:pPr>
        <w:jc w:val="center"/>
        <w:rPr>
          <w:sz w:val="28"/>
          <w:szCs w:val="28"/>
        </w:rPr>
      </w:pPr>
    </w:p>
    <w:p w:rsidR="005A7F86" w:rsidRDefault="005A7F86" w:rsidP="006E0C7A">
      <w:pPr>
        <w:jc w:val="center"/>
        <w:rPr>
          <w:sz w:val="28"/>
          <w:szCs w:val="28"/>
        </w:rPr>
      </w:pPr>
    </w:p>
    <w:p w:rsidR="005A7F86" w:rsidRDefault="005A7F86" w:rsidP="006E0C7A">
      <w:pPr>
        <w:jc w:val="center"/>
        <w:rPr>
          <w:sz w:val="28"/>
          <w:szCs w:val="28"/>
        </w:rPr>
      </w:pPr>
    </w:p>
    <w:p w:rsidR="005A7F86" w:rsidRDefault="005A7F86" w:rsidP="006E0C7A">
      <w:pPr>
        <w:jc w:val="center"/>
        <w:rPr>
          <w:sz w:val="28"/>
          <w:szCs w:val="28"/>
        </w:rPr>
      </w:pPr>
    </w:p>
    <w:p w:rsidR="00457C91" w:rsidRDefault="00457C91" w:rsidP="006E0C7A">
      <w:pPr>
        <w:jc w:val="center"/>
        <w:rPr>
          <w:sz w:val="28"/>
          <w:szCs w:val="28"/>
        </w:rPr>
      </w:pPr>
    </w:p>
    <w:p w:rsidR="00457C91" w:rsidRDefault="00457C91" w:rsidP="006E0C7A">
      <w:pPr>
        <w:jc w:val="center"/>
        <w:rPr>
          <w:sz w:val="28"/>
          <w:szCs w:val="28"/>
        </w:rPr>
      </w:pPr>
    </w:p>
    <w:p w:rsidR="00457C91" w:rsidRDefault="00457C91" w:rsidP="006E0C7A">
      <w:pPr>
        <w:jc w:val="center"/>
        <w:rPr>
          <w:sz w:val="28"/>
          <w:szCs w:val="28"/>
        </w:rPr>
      </w:pPr>
    </w:p>
    <w:p w:rsidR="00457C91" w:rsidRPr="009D74AC" w:rsidRDefault="00457C91" w:rsidP="00457C91">
      <w:pPr>
        <w:jc w:val="center"/>
        <w:rPr>
          <w:sz w:val="28"/>
          <w:szCs w:val="28"/>
        </w:rPr>
      </w:pPr>
      <w:r w:rsidRPr="009D74AC">
        <w:rPr>
          <w:sz w:val="28"/>
          <w:szCs w:val="28"/>
        </w:rPr>
        <w:t>АДМИНИСТРАЦИЯ</w:t>
      </w:r>
    </w:p>
    <w:p w:rsidR="00457C91" w:rsidRPr="00291E97" w:rsidRDefault="00457C91" w:rsidP="00457C91">
      <w:pPr>
        <w:jc w:val="center"/>
        <w:rPr>
          <w:sz w:val="28"/>
          <w:szCs w:val="28"/>
        </w:rPr>
      </w:pPr>
      <w:r w:rsidRPr="009D74AC">
        <w:rPr>
          <w:sz w:val="28"/>
          <w:szCs w:val="28"/>
        </w:rPr>
        <w:t>ШАЙДУРОВСКОГО СЕЛЬСОВЕТА</w:t>
      </w:r>
      <w:r w:rsidRPr="009D74AC">
        <w:rPr>
          <w:sz w:val="28"/>
          <w:szCs w:val="28"/>
        </w:rPr>
        <w:br/>
      </w:r>
      <w:r w:rsidRPr="00291E97">
        <w:rPr>
          <w:sz w:val="28"/>
          <w:szCs w:val="28"/>
        </w:rPr>
        <w:t xml:space="preserve">Сузунского </w:t>
      </w:r>
      <w:r>
        <w:rPr>
          <w:sz w:val="28"/>
          <w:szCs w:val="28"/>
        </w:rPr>
        <w:t>р</w:t>
      </w:r>
      <w:r w:rsidRPr="00291E97">
        <w:rPr>
          <w:sz w:val="28"/>
          <w:szCs w:val="28"/>
        </w:rPr>
        <w:t>айона Новосибирской Области</w:t>
      </w:r>
    </w:p>
    <w:p w:rsidR="00457C91" w:rsidRPr="007E3BF9" w:rsidRDefault="00457C91" w:rsidP="00457C91">
      <w:pPr>
        <w:jc w:val="center"/>
        <w:rPr>
          <w:b/>
          <w:sz w:val="28"/>
          <w:szCs w:val="28"/>
        </w:rPr>
      </w:pPr>
    </w:p>
    <w:p w:rsidR="00457C91" w:rsidRPr="009D74AC" w:rsidRDefault="00457C91" w:rsidP="00457C91">
      <w:pPr>
        <w:jc w:val="center"/>
        <w:rPr>
          <w:sz w:val="28"/>
          <w:szCs w:val="28"/>
        </w:rPr>
      </w:pPr>
      <w:r w:rsidRPr="009D74AC">
        <w:rPr>
          <w:sz w:val="28"/>
          <w:szCs w:val="28"/>
        </w:rPr>
        <w:t>ПОСТАНОВЛЕНИЕ</w:t>
      </w:r>
    </w:p>
    <w:p w:rsidR="00457C91" w:rsidRPr="00492FB9" w:rsidRDefault="00457C91" w:rsidP="00457C91">
      <w:pPr>
        <w:jc w:val="center"/>
        <w:rPr>
          <w:sz w:val="28"/>
          <w:szCs w:val="28"/>
        </w:rPr>
      </w:pPr>
      <w:r w:rsidRPr="00492FB9">
        <w:rPr>
          <w:sz w:val="28"/>
          <w:szCs w:val="28"/>
        </w:rPr>
        <w:t>с.</w:t>
      </w:r>
      <w:r>
        <w:rPr>
          <w:sz w:val="28"/>
          <w:szCs w:val="28"/>
        </w:rPr>
        <w:t xml:space="preserve"> Шайдур</w:t>
      </w:r>
      <w:r w:rsidRPr="00492FB9">
        <w:rPr>
          <w:sz w:val="28"/>
          <w:szCs w:val="28"/>
        </w:rPr>
        <w:t>ово</w:t>
      </w:r>
    </w:p>
    <w:p w:rsidR="00457C91" w:rsidRPr="00560BF2" w:rsidRDefault="00457C91" w:rsidP="00457C91">
      <w:pPr>
        <w:jc w:val="center"/>
      </w:pPr>
    </w:p>
    <w:p w:rsidR="00457C91" w:rsidRDefault="00457C91" w:rsidP="00457C91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7666A">
        <w:rPr>
          <w:sz w:val="28"/>
          <w:szCs w:val="28"/>
        </w:rPr>
        <w:t>т</w:t>
      </w:r>
      <w:r>
        <w:rPr>
          <w:sz w:val="28"/>
          <w:szCs w:val="28"/>
        </w:rPr>
        <w:t xml:space="preserve"> 14.11.2017 </w:t>
      </w:r>
      <w:r w:rsidRPr="008766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7666A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    </w:t>
      </w:r>
      <w:r w:rsidRPr="0087666A">
        <w:rPr>
          <w:sz w:val="28"/>
          <w:szCs w:val="28"/>
        </w:rPr>
        <w:t xml:space="preserve">  №  </w:t>
      </w:r>
      <w:r>
        <w:rPr>
          <w:sz w:val="28"/>
          <w:szCs w:val="28"/>
        </w:rPr>
        <w:t xml:space="preserve">130 </w:t>
      </w:r>
    </w:p>
    <w:p w:rsidR="00457C91" w:rsidRDefault="00457C91" w:rsidP="00457C91">
      <w:pPr>
        <w:jc w:val="both"/>
        <w:rPr>
          <w:sz w:val="28"/>
          <w:szCs w:val="28"/>
        </w:rPr>
      </w:pPr>
    </w:p>
    <w:p w:rsidR="00457C91" w:rsidRDefault="00457C91" w:rsidP="00457C91">
      <w:pPr>
        <w:rPr>
          <w:sz w:val="28"/>
          <w:szCs w:val="28"/>
        </w:rPr>
      </w:pPr>
      <w:r w:rsidRPr="0087666A">
        <w:rPr>
          <w:sz w:val="28"/>
          <w:szCs w:val="28"/>
        </w:rPr>
        <w:t>О</w:t>
      </w:r>
      <w:r>
        <w:rPr>
          <w:sz w:val="28"/>
          <w:szCs w:val="28"/>
        </w:rPr>
        <w:t>б утверждении базового размера платы за пользование</w:t>
      </w:r>
    </w:p>
    <w:p w:rsidR="00457C91" w:rsidRDefault="00457C91" w:rsidP="00457C91">
      <w:pPr>
        <w:rPr>
          <w:sz w:val="28"/>
          <w:szCs w:val="28"/>
        </w:rPr>
      </w:pPr>
      <w:r>
        <w:rPr>
          <w:sz w:val="28"/>
          <w:szCs w:val="28"/>
        </w:rPr>
        <w:t>жилым помещением (платы за наем) муниципального</w:t>
      </w:r>
    </w:p>
    <w:p w:rsidR="00457C91" w:rsidRDefault="00457C91" w:rsidP="00457C91">
      <w:pPr>
        <w:rPr>
          <w:sz w:val="28"/>
          <w:szCs w:val="28"/>
        </w:rPr>
      </w:pPr>
      <w:r>
        <w:rPr>
          <w:sz w:val="28"/>
          <w:szCs w:val="28"/>
        </w:rPr>
        <w:t>жилищного фонда Шайдуровского сельсовета</w:t>
      </w:r>
    </w:p>
    <w:p w:rsidR="00457C91" w:rsidRPr="0087666A" w:rsidRDefault="00457C91" w:rsidP="00457C91">
      <w:pPr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</w:t>
      </w:r>
    </w:p>
    <w:p w:rsidR="00457C91" w:rsidRPr="0087666A" w:rsidRDefault="00457C91" w:rsidP="00457C91">
      <w:pPr>
        <w:jc w:val="both"/>
        <w:rPr>
          <w:sz w:val="28"/>
          <w:szCs w:val="28"/>
        </w:rPr>
      </w:pPr>
    </w:p>
    <w:p w:rsidR="00457C91" w:rsidRPr="0087666A" w:rsidRDefault="00457C91" w:rsidP="00457C91">
      <w:pPr>
        <w:jc w:val="both"/>
        <w:rPr>
          <w:sz w:val="28"/>
          <w:szCs w:val="28"/>
        </w:rPr>
      </w:pPr>
      <w:r w:rsidRPr="0087666A">
        <w:rPr>
          <w:sz w:val="28"/>
          <w:szCs w:val="28"/>
        </w:rPr>
        <w:t xml:space="preserve">        </w:t>
      </w:r>
      <w:r>
        <w:rPr>
          <w:sz w:val="28"/>
          <w:szCs w:val="28"/>
        </w:rPr>
        <w:t>Руководствуясь Положением о порядке установления размера платы за пользование жилым помещением (платы за наем) муниципального жилого фонда</w:t>
      </w:r>
      <w:r w:rsidRPr="00CE0970">
        <w:rPr>
          <w:sz w:val="28"/>
          <w:szCs w:val="28"/>
        </w:rPr>
        <w:t xml:space="preserve"> </w:t>
      </w:r>
      <w:r>
        <w:rPr>
          <w:sz w:val="28"/>
          <w:szCs w:val="28"/>
        </w:rPr>
        <w:t>Каргаполовского сельсовета Сузунского района Новосибирской области, утверждены постановлением администрации Шайдуровского сельсовета Сузунского района Новосибирской области от 02.11.2017 № 124</w:t>
      </w:r>
      <w:r w:rsidRPr="0087666A">
        <w:rPr>
          <w:sz w:val="28"/>
          <w:szCs w:val="28"/>
        </w:rPr>
        <w:t>,</w:t>
      </w:r>
      <w:r>
        <w:rPr>
          <w:sz w:val="28"/>
          <w:szCs w:val="28"/>
        </w:rPr>
        <w:t xml:space="preserve"> администрация Шайдуровского сельсовета Сузунского района Новосибирской области</w:t>
      </w:r>
    </w:p>
    <w:p w:rsidR="00457C91" w:rsidRDefault="00457C91" w:rsidP="00457C91">
      <w:pPr>
        <w:jc w:val="both"/>
        <w:rPr>
          <w:sz w:val="28"/>
          <w:szCs w:val="28"/>
        </w:rPr>
      </w:pPr>
    </w:p>
    <w:p w:rsidR="00457C91" w:rsidRDefault="00457C91" w:rsidP="00457C91">
      <w:pPr>
        <w:jc w:val="both"/>
        <w:rPr>
          <w:sz w:val="28"/>
          <w:szCs w:val="28"/>
        </w:rPr>
      </w:pPr>
      <w:r w:rsidRPr="0087666A">
        <w:rPr>
          <w:sz w:val="28"/>
          <w:szCs w:val="28"/>
        </w:rPr>
        <w:t>ПОСТАНОВЛЯ</w:t>
      </w:r>
      <w:r>
        <w:rPr>
          <w:sz w:val="28"/>
          <w:szCs w:val="28"/>
        </w:rPr>
        <w:t>ЕТ</w:t>
      </w:r>
      <w:r w:rsidRPr="0087666A">
        <w:rPr>
          <w:sz w:val="28"/>
          <w:szCs w:val="28"/>
        </w:rPr>
        <w:t xml:space="preserve">:      </w:t>
      </w:r>
    </w:p>
    <w:p w:rsidR="00457C91" w:rsidRPr="0087666A" w:rsidRDefault="00457C91" w:rsidP="00457C91">
      <w:pPr>
        <w:jc w:val="both"/>
        <w:rPr>
          <w:sz w:val="28"/>
          <w:szCs w:val="28"/>
        </w:rPr>
      </w:pPr>
    </w:p>
    <w:p w:rsidR="00457C91" w:rsidRDefault="00457C91" w:rsidP="00457C91">
      <w:pPr>
        <w:ind w:firstLine="708"/>
        <w:jc w:val="both"/>
        <w:rPr>
          <w:sz w:val="28"/>
          <w:szCs w:val="28"/>
        </w:rPr>
      </w:pPr>
      <w:r w:rsidRPr="0087666A">
        <w:rPr>
          <w:sz w:val="28"/>
          <w:szCs w:val="28"/>
        </w:rPr>
        <w:t xml:space="preserve">1.Установить </w:t>
      </w:r>
      <w:r>
        <w:rPr>
          <w:sz w:val="28"/>
          <w:szCs w:val="28"/>
        </w:rPr>
        <w:t xml:space="preserve">базовый размер платы за пользование жилым помещением (платы за наем) муниципального жилищного фонда Шайдуровского сельсовета Сузунского района Новосибирской области с 01 января 2018 года в размере 50,78 за </w:t>
      </w:r>
      <w:smartTag w:uri="urn:schemas-microsoft-com:office:smarttags" w:element="metricconverter">
        <w:smartTagPr>
          <w:attr w:name="ProductID" w:val="1 кв. м"/>
        </w:smartTagPr>
        <w:r>
          <w:rPr>
            <w:sz w:val="28"/>
            <w:szCs w:val="28"/>
          </w:rPr>
          <w:t>1 кв. м</w:t>
        </w:r>
      </w:smartTag>
      <w:r>
        <w:rPr>
          <w:sz w:val="28"/>
          <w:szCs w:val="28"/>
        </w:rPr>
        <w:t>., согласно приложению.</w:t>
      </w:r>
    </w:p>
    <w:p w:rsidR="00457C91" w:rsidRPr="0087666A" w:rsidRDefault="00457C91" w:rsidP="00457C91">
      <w:pPr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2</w:t>
      </w:r>
      <w:r w:rsidRPr="0087666A">
        <w:rPr>
          <w:rFonts w:eastAsia="Calibri"/>
          <w:color w:val="000000"/>
          <w:sz w:val="28"/>
          <w:szCs w:val="28"/>
          <w:lang w:eastAsia="en-US"/>
        </w:rPr>
        <w:t xml:space="preserve">. </w:t>
      </w:r>
      <w:r>
        <w:rPr>
          <w:sz w:val="28"/>
          <w:szCs w:val="28"/>
        </w:rPr>
        <w:t>О</w:t>
      </w:r>
      <w:r w:rsidRPr="0087666A">
        <w:rPr>
          <w:sz w:val="28"/>
          <w:szCs w:val="28"/>
        </w:rPr>
        <w:t>публиковать</w:t>
      </w:r>
      <w:r>
        <w:rPr>
          <w:sz w:val="28"/>
          <w:szCs w:val="28"/>
        </w:rPr>
        <w:t xml:space="preserve"> настоящее постановление</w:t>
      </w:r>
      <w:r w:rsidRPr="0087666A">
        <w:rPr>
          <w:sz w:val="28"/>
          <w:szCs w:val="28"/>
        </w:rPr>
        <w:t xml:space="preserve"> в </w:t>
      </w:r>
      <w:r>
        <w:rPr>
          <w:sz w:val="28"/>
          <w:szCs w:val="28"/>
        </w:rPr>
        <w:t>информационном издании «Шайдуровский вестник»</w:t>
      </w:r>
      <w:r w:rsidRPr="0087666A">
        <w:rPr>
          <w:sz w:val="28"/>
          <w:szCs w:val="28"/>
        </w:rPr>
        <w:t>» и</w:t>
      </w:r>
      <w:r>
        <w:rPr>
          <w:sz w:val="28"/>
          <w:szCs w:val="28"/>
        </w:rPr>
        <w:t xml:space="preserve"> разместить</w:t>
      </w:r>
      <w:r w:rsidRPr="0087666A">
        <w:rPr>
          <w:sz w:val="28"/>
          <w:szCs w:val="28"/>
        </w:rPr>
        <w:t xml:space="preserve"> на официальном сайте администрации </w:t>
      </w:r>
      <w:r>
        <w:rPr>
          <w:sz w:val="28"/>
          <w:szCs w:val="28"/>
        </w:rPr>
        <w:t>Шайдуровского</w:t>
      </w:r>
      <w:r w:rsidRPr="0087666A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Сузунского района Новосибирской области в сети Интернет.</w:t>
      </w:r>
      <w:r w:rsidRPr="0087666A">
        <w:rPr>
          <w:sz w:val="28"/>
          <w:szCs w:val="28"/>
        </w:rPr>
        <w:t xml:space="preserve"> </w:t>
      </w:r>
    </w:p>
    <w:p w:rsidR="00457C91" w:rsidRPr="0087666A" w:rsidRDefault="00457C91" w:rsidP="00457C91">
      <w:pPr>
        <w:jc w:val="both"/>
        <w:rPr>
          <w:sz w:val="28"/>
          <w:szCs w:val="28"/>
        </w:rPr>
      </w:pPr>
    </w:p>
    <w:p w:rsidR="00457C91" w:rsidRPr="0087666A" w:rsidRDefault="00457C91" w:rsidP="00457C91">
      <w:pPr>
        <w:jc w:val="both"/>
        <w:rPr>
          <w:sz w:val="28"/>
          <w:szCs w:val="28"/>
        </w:rPr>
      </w:pPr>
    </w:p>
    <w:p w:rsidR="00457C91" w:rsidRPr="0087666A" w:rsidRDefault="00457C91" w:rsidP="00457C91">
      <w:pPr>
        <w:jc w:val="both"/>
        <w:rPr>
          <w:sz w:val="28"/>
          <w:szCs w:val="28"/>
        </w:rPr>
      </w:pPr>
      <w:r w:rsidRPr="0087666A">
        <w:rPr>
          <w:sz w:val="28"/>
          <w:szCs w:val="28"/>
        </w:rPr>
        <w:t xml:space="preserve">Глава </w:t>
      </w:r>
      <w:r>
        <w:rPr>
          <w:sz w:val="28"/>
          <w:szCs w:val="28"/>
        </w:rPr>
        <w:t>Шайдуровского</w:t>
      </w:r>
      <w:r w:rsidRPr="0087666A">
        <w:rPr>
          <w:sz w:val="28"/>
          <w:szCs w:val="28"/>
        </w:rPr>
        <w:t xml:space="preserve"> сельсовета</w:t>
      </w:r>
    </w:p>
    <w:p w:rsidR="00457C91" w:rsidRDefault="00457C91" w:rsidP="00457C91">
      <w:pPr>
        <w:jc w:val="both"/>
      </w:pPr>
      <w:r w:rsidRPr="0087666A">
        <w:rPr>
          <w:sz w:val="28"/>
          <w:szCs w:val="28"/>
        </w:rPr>
        <w:t xml:space="preserve">Сузунского района Новосибирской области                                        </w:t>
      </w:r>
      <w:r>
        <w:rPr>
          <w:sz w:val="28"/>
          <w:szCs w:val="28"/>
        </w:rPr>
        <w:t>Д.Г. Сизов</w:t>
      </w:r>
    </w:p>
    <w:p w:rsidR="00457C91" w:rsidRDefault="00457C91" w:rsidP="00457C91"/>
    <w:p w:rsidR="00457C91" w:rsidRDefault="00457C91" w:rsidP="00457C91"/>
    <w:p w:rsidR="00457C91" w:rsidRDefault="00457C91" w:rsidP="00457C91"/>
    <w:p w:rsidR="00457C91" w:rsidRDefault="00457C91" w:rsidP="00457C91"/>
    <w:p w:rsidR="00457C91" w:rsidRDefault="00457C91" w:rsidP="00457C91"/>
    <w:p w:rsidR="00457C91" w:rsidRDefault="00457C91" w:rsidP="00457C91"/>
    <w:p w:rsidR="00457C91" w:rsidRDefault="00457C91" w:rsidP="00457C91"/>
    <w:p w:rsidR="00457C91" w:rsidRDefault="00457C91" w:rsidP="00457C91"/>
    <w:p w:rsidR="00457C91" w:rsidRDefault="00457C91" w:rsidP="00457C91"/>
    <w:p w:rsidR="00457C91" w:rsidRDefault="00457C91" w:rsidP="00457C91"/>
    <w:p w:rsidR="00457C91" w:rsidRDefault="00457C91" w:rsidP="00457C91"/>
    <w:p w:rsidR="00457C91" w:rsidRDefault="00457C91" w:rsidP="00457C91"/>
    <w:p w:rsidR="00457C91" w:rsidRDefault="00457C91" w:rsidP="00457C91"/>
    <w:p w:rsidR="00457C91" w:rsidRPr="007E3BF9" w:rsidRDefault="00457C91" w:rsidP="00457C91">
      <w:pPr>
        <w:jc w:val="right"/>
        <w:rPr>
          <w:sz w:val="28"/>
          <w:szCs w:val="28"/>
        </w:rPr>
      </w:pPr>
      <w:r w:rsidRPr="007E3BF9">
        <w:rPr>
          <w:sz w:val="28"/>
          <w:szCs w:val="28"/>
        </w:rPr>
        <w:lastRenderedPageBreak/>
        <w:t>Приложение</w:t>
      </w:r>
    </w:p>
    <w:p w:rsidR="00457C91" w:rsidRPr="007E3BF9" w:rsidRDefault="00457C91" w:rsidP="00457C91">
      <w:pPr>
        <w:jc w:val="right"/>
        <w:rPr>
          <w:sz w:val="28"/>
          <w:szCs w:val="28"/>
        </w:rPr>
      </w:pPr>
      <w:r w:rsidRPr="007E3BF9">
        <w:rPr>
          <w:sz w:val="28"/>
          <w:szCs w:val="28"/>
        </w:rPr>
        <w:t>к постановлению администрации</w:t>
      </w:r>
    </w:p>
    <w:p w:rsidR="00457C91" w:rsidRPr="007E3BF9" w:rsidRDefault="00457C91" w:rsidP="00457C91">
      <w:pPr>
        <w:jc w:val="right"/>
        <w:rPr>
          <w:sz w:val="28"/>
          <w:szCs w:val="28"/>
        </w:rPr>
      </w:pPr>
      <w:r>
        <w:rPr>
          <w:sz w:val="28"/>
          <w:szCs w:val="28"/>
        </w:rPr>
        <w:t>Шайдуровского</w:t>
      </w:r>
      <w:r w:rsidRPr="007E3BF9">
        <w:rPr>
          <w:sz w:val="28"/>
          <w:szCs w:val="28"/>
        </w:rPr>
        <w:t xml:space="preserve"> сельсовета</w:t>
      </w:r>
    </w:p>
    <w:p w:rsidR="00457C91" w:rsidRPr="007E3BF9" w:rsidRDefault="00457C91" w:rsidP="00457C91">
      <w:pPr>
        <w:jc w:val="right"/>
        <w:rPr>
          <w:sz w:val="28"/>
          <w:szCs w:val="28"/>
        </w:rPr>
      </w:pPr>
      <w:r w:rsidRPr="007E3BF9">
        <w:rPr>
          <w:sz w:val="28"/>
          <w:szCs w:val="28"/>
        </w:rPr>
        <w:t>Сузунского района Новосибирской области</w:t>
      </w:r>
    </w:p>
    <w:p w:rsidR="00457C91" w:rsidRPr="007E3BF9" w:rsidRDefault="00457C91" w:rsidP="00457C91">
      <w:pPr>
        <w:jc w:val="right"/>
        <w:rPr>
          <w:sz w:val="28"/>
          <w:szCs w:val="28"/>
        </w:rPr>
      </w:pPr>
      <w:r w:rsidRPr="007E3BF9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14.11.2017 </w:t>
      </w:r>
      <w:r w:rsidRPr="007E3BF9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 130</w:t>
      </w:r>
    </w:p>
    <w:p w:rsidR="00457C91" w:rsidRDefault="00457C91" w:rsidP="00457C91"/>
    <w:p w:rsidR="00457C91" w:rsidRDefault="00457C91" w:rsidP="00457C91">
      <w:pPr>
        <w:spacing w:line="20" w:lineRule="atLeast"/>
        <w:jc w:val="center"/>
        <w:rPr>
          <w:b/>
          <w:sz w:val="28"/>
          <w:szCs w:val="28"/>
        </w:rPr>
      </w:pPr>
      <w:r w:rsidRPr="00CE7BDA">
        <w:rPr>
          <w:b/>
          <w:sz w:val="28"/>
          <w:szCs w:val="28"/>
        </w:rPr>
        <w:t xml:space="preserve">Расчет базового размера платы за пользование жилым помещением </w:t>
      </w:r>
    </w:p>
    <w:p w:rsidR="00457C91" w:rsidRPr="00CE7BDA" w:rsidRDefault="00457C91" w:rsidP="00457C91">
      <w:pPr>
        <w:spacing w:line="20" w:lineRule="atLeast"/>
        <w:jc w:val="center"/>
        <w:rPr>
          <w:b/>
        </w:rPr>
      </w:pPr>
      <w:r w:rsidRPr="00CE7BDA">
        <w:rPr>
          <w:b/>
          <w:sz w:val="28"/>
          <w:szCs w:val="28"/>
        </w:rPr>
        <w:t xml:space="preserve">(платы за наем) муниципального жилищного фонда </w:t>
      </w:r>
      <w:r>
        <w:rPr>
          <w:b/>
          <w:sz w:val="28"/>
          <w:szCs w:val="28"/>
        </w:rPr>
        <w:t>Шайдуровского</w:t>
      </w:r>
      <w:r w:rsidRPr="00CE7BDA">
        <w:rPr>
          <w:b/>
          <w:sz w:val="28"/>
          <w:szCs w:val="28"/>
        </w:rPr>
        <w:t xml:space="preserve"> сельсовета Сузунского района Новосибирской области</w:t>
      </w:r>
    </w:p>
    <w:p w:rsidR="00457C91" w:rsidRDefault="00457C91" w:rsidP="00457C91">
      <w:pPr>
        <w:pStyle w:val="a4"/>
        <w:spacing w:before="0" w:beforeAutospacing="0" w:after="0" w:afterAutospacing="0" w:line="20" w:lineRule="atLeast"/>
        <w:rPr>
          <w:bCs/>
        </w:rPr>
      </w:pPr>
    </w:p>
    <w:p w:rsidR="00457C91" w:rsidRPr="00276B3A" w:rsidRDefault="00457C91" w:rsidP="00457C91">
      <w:pPr>
        <w:pStyle w:val="a4"/>
        <w:spacing w:before="0" w:beforeAutospacing="0" w:after="0" w:afterAutospacing="0" w:line="20" w:lineRule="atLeast"/>
        <w:rPr>
          <w:bCs/>
        </w:rPr>
      </w:pPr>
      <w:r w:rsidRPr="00276B3A">
        <w:rPr>
          <w:bCs/>
        </w:rPr>
        <w:t xml:space="preserve">Базовый размер платы за наем жилого помещения определяется по формуле </w:t>
      </w:r>
    </w:p>
    <w:p w:rsidR="00457C91" w:rsidRDefault="00457C91" w:rsidP="00457C91">
      <w:pPr>
        <w:pStyle w:val="a4"/>
        <w:spacing w:before="0" w:beforeAutospacing="0" w:after="0" w:afterAutospacing="0" w:line="20" w:lineRule="atLeast"/>
      </w:pPr>
      <w:r w:rsidRPr="00276B3A">
        <w:t xml:space="preserve">Формула </w:t>
      </w:r>
    </w:p>
    <w:p w:rsidR="00457C91" w:rsidRPr="00276B3A" w:rsidRDefault="00457C91" w:rsidP="00457C91">
      <w:pPr>
        <w:pStyle w:val="a4"/>
        <w:spacing w:before="0" w:beforeAutospacing="0" w:after="0" w:afterAutospacing="0" w:line="20" w:lineRule="atLeast"/>
        <w:rPr>
          <w:bCs/>
        </w:rPr>
      </w:pPr>
      <w:r w:rsidRPr="00276B3A">
        <w:rPr>
          <w:bCs/>
        </w:rPr>
        <w:t xml:space="preserve">      Н</w:t>
      </w:r>
      <w:r w:rsidRPr="00276B3A">
        <w:rPr>
          <w:bCs/>
          <w:vertAlign w:val="subscript"/>
        </w:rPr>
        <w:t>Б</w:t>
      </w:r>
      <w:r w:rsidRPr="00276B3A">
        <w:rPr>
          <w:bCs/>
        </w:rPr>
        <w:t xml:space="preserve"> =  СР</w:t>
      </w:r>
      <w:r w:rsidRPr="00276B3A">
        <w:rPr>
          <w:bCs/>
          <w:vertAlign w:val="subscript"/>
        </w:rPr>
        <w:t>с</w:t>
      </w:r>
      <w:r w:rsidRPr="00276B3A">
        <w:rPr>
          <w:bCs/>
        </w:rPr>
        <w:t xml:space="preserve"> * 0,001, где </w:t>
      </w:r>
    </w:p>
    <w:p w:rsidR="00457C91" w:rsidRPr="00276B3A" w:rsidRDefault="00457C91" w:rsidP="00457C91">
      <w:pPr>
        <w:pStyle w:val="a4"/>
        <w:spacing w:before="0" w:beforeAutospacing="0" w:after="0" w:afterAutospacing="0" w:line="20" w:lineRule="atLeast"/>
        <w:rPr>
          <w:bCs/>
        </w:rPr>
      </w:pPr>
    </w:p>
    <w:p w:rsidR="00457C91" w:rsidRPr="00276B3A" w:rsidRDefault="00457C91" w:rsidP="00457C91">
      <w:pPr>
        <w:pStyle w:val="a4"/>
        <w:spacing w:before="0" w:beforeAutospacing="0" w:after="0" w:afterAutospacing="0" w:line="20" w:lineRule="atLeast"/>
        <w:rPr>
          <w:bCs/>
        </w:rPr>
      </w:pPr>
      <w:r w:rsidRPr="00276B3A">
        <w:rPr>
          <w:bCs/>
        </w:rPr>
        <w:t xml:space="preserve">   Н</w:t>
      </w:r>
      <w:r w:rsidRPr="00276B3A">
        <w:rPr>
          <w:bCs/>
          <w:vertAlign w:val="subscript"/>
        </w:rPr>
        <w:t>Б</w:t>
      </w:r>
      <w:r w:rsidRPr="00276B3A">
        <w:rPr>
          <w:bCs/>
        </w:rPr>
        <w:t xml:space="preserve"> – базовый размер платы за наем жилого помещения;</w:t>
      </w:r>
    </w:p>
    <w:p w:rsidR="00457C91" w:rsidRDefault="00457C91" w:rsidP="00457C91">
      <w:pPr>
        <w:pStyle w:val="a4"/>
        <w:spacing w:before="0" w:beforeAutospacing="0" w:after="0" w:afterAutospacing="0" w:line="20" w:lineRule="atLeast"/>
        <w:rPr>
          <w:bCs/>
        </w:rPr>
      </w:pPr>
      <w:r w:rsidRPr="00276B3A">
        <w:rPr>
          <w:bCs/>
        </w:rPr>
        <w:t>СР</w:t>
      </w:r>
      <w:r w:rsidRPr="00276B3A">
        <w:rPr>
          <w:bCs/>
          <w:vertAlign w:val="subscript"/>
        </w:rPr>
        <w:t xml:space="preserve">с </w:t>
      </w:r>
      <w:r w:rsidRPr="00276B3A">
        <w:rPr>
          <w:bCs/>
        </w:rPr>
        <w:t>– средняя цена 1 кв.м.</w:t>
      </w:r>
      <w:r>
        <w:rPr>
          <w:bCs/>
        </w:rPr>
        <w:t xml:space="preserve"> общей площади квартир на вторичном рынке жилья в Новосибирской области, в котором находится жилое помещение муниципального жилищного фонда, предоставляемое по договорам социального найма и договорам найма жилых помещений.</w:t>
      </w:r>
    </w:p>
    <w:p w:rsidR="00457C91" w:rsidRDefault="00457C91" w:rsidP="00457C91">
      <w:pPr>
        <w:spacing w:line="20" w:lineRule="atLeast"/>
        <w:jc w:val="both"/>
        <w:rPr>
          <w:sz w:val="28"/>
          <w:szCs w:val="28"/>
        </w:rPr>
      </w:pPr>
      <w:r w:rsidRPr="00CE7BDA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    </w:t>
      </w:r>
      <w:r w:rsidRPr="00CE7BDA">
        <w:rPr>
          <w:bCs/>
          <w:sz w:val="28"/>
          <w:szCs w:val="28"/>
        </w:rPr>
        <w:t>СР</w:t>
      </w:r>
      <w:r w:rsidRPr="00CE7BDA">
        <w:rPr>
          <w:bCs/>
          <w:sz w:val="28"/>
          <w:szCs w:val="28"/>
          <w:vertAlign w:val="subscript"/>
        </w:rPr>
        <w:t>с</w:t>
      </w:r>
      <w:r w:rsidRPr="00CE7BDA">
        <w:rPr>
          <w:sz w:val="28"/>
          <w:szCs w:val="28"/>
        </w:rPr>
        <w:t xml:space="preserve">, средняя цена 1 кв.м. жилья на вторичном рынке в Новосибирской области по данным ЕМИСС за </w:t>
      </w:r>
      <w:r>
        <w:rPr>
          <w:sz w:val="28"/>
          <w:szCs w:val="28"/>
        </w:rPr>
        <w:t>9 месяцев 2017 года составила 50777рублей 97</w:t>
      </w:r>
      <w:r w:rsidRPr="00CE7B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копеек (пятьдесят тысяч семьсот семьдесят семь рублей девяносто семь копеек).</w:t>
      </w:r>
    </w:p>
    <w:p w:rsidR="00457C91" w:rsidRPr="00CE7BDA" w:rsidRDefault="00457C91" w:rsidP="00457C91">
      <w:pPr>
        <w:rPr>
          <w:bCs/>
          <w:sz w:val="28"/>
          <w:szCs w:val="28"/>
        </w:rPr>
      </w:pPr>
      <w:r w:rsidRPr="00CE7BDA">
        <w:rPr>
          <w:bCs/>
          <w:sz w:val="28"/>
          <w:szCs w:val="28"/>
        </w:rPr>
        <w:t xml:space="preserve">     </w:t>
      </w:r>
    </w:p>
    <w:p w:rsidR="00457C91" w:rsidRDefault="00457C91" w:rsidP="00457C91">
      <w:pPr>
        <w:rPr>
          <w:sz w:val="28"/>
          <w:szCs w:val="28"/>
        </w:rPr>
      </w:pPr>
      <w:r w:rsidRPr="00CE7BDA">
        <w:rPr>
          <w:bCs/>
          <w:sz w:val="28"/>
          <w:szCs w:val="28"/>
        </w:rPr>
        <w:t>Н</w:t>
      </w:r>
      <w:r w:rsidRPr="00CE7BDA">
        <w:rPr>
          <w:bCs/>
          <w:sz w:val="28"/>
          <w:szCs w:val="28"/>
          <w:vertAlign w:val="subscript"/>
        </w:rPr>
        <w:t>Б</w:t>
      </w:r>
      <w:r w:rsidRPr="00CE7BDA">
        <w:rPr>
          <w:bCs/>
          <w:sz w:val="28"/>
          <w:szCs w:val="28"/>
        </w:rPr>
        <w:t xml:space="preserve"> =  </w:t>
      </w:r>
      <w:r>
        <w:rPr>
          <w:bCs/>
          <w:sz w:val="28"/>
          <w:szCs w:val="28"/>
        </w:rPr>
        <w:t>50777,97</w:t>
      </w:r>
      <w:r w:rsidRPr="00CE7BDA">
        <w:rPr>
          <w:bCs/>
          <w:sz w:val="28"/>
          <w:szCs w:val="28"/>
        </w:rPr>
        <w:t xml:space="preserve"> * 0,001</w:t>
      </w:r>
    </w:p>
    <w:p w:rsidR="00457C91" w:rsidRPr="00CE7BDA" w:rsidRDefault="00457C91" w:rsidP="00457C91">
      <w:pPr>
        <w:rPr>
          <w:sz w:val="28"/>
          <w:szCs w:val="28"/>
        </w:rPr>
      </w:pPr>
      <w:r w:rsidRPr="00CE7BDA">
        <w:rPr>
          <w:bCs/>
          <w:sz w:val="28"/>
          <w:szCs w:val="28"/>
        </w:rPr>
        <w:t>Н</w:t>
      </w:r>
      <w:r w:rsidRPr="00CE7BDA">
        <w:rPr>
          <w:bCs/>
          <w:sz w:val="28"/>
          <w:szCs w:val="28"/>
          <w:vertAlign w:val="subscript"/>
        </w:rPr>
        <w:t>Б</w:t>
      </w:r>
      <w:r w:rsidRPr="00CE7BDA">
        <w:rPr>
          <w:bCs/>
          <w:sz w:val="28"/>
          <w:szCs w:val="28"/>
        </w:rPr>
        <w:t xml:space="preserve"> =  </w:t>
      </w:r>
      <w:r>
        <w:rPr>
          <w:bCs/>
          <w:sz w:val="28"/>
          <w:szCs w:val="28"/>
        </w:rPr>
        <w:t>50,78 рублей.</w:t>
      </w:r>
    </w:p>
    <w:p w:rsidR="00457C91" w:rsidRDefault="00457C91" w:rsidP="006E0C7A">
      <w:pPr>
        <w:jc w:val="center"/>
        <w:rPr>
          <w:sz w:val="28"/>
          <w:szCs w:val="28"/>
        </w:rPr>
      </w:pPr>
    </w:p>
    <w:p w:rsidR="006E0C7A" w:rsidRDefault="006E0C7A" w:rsidP="006E0C7A">
      <w:pPr>
        <w:jc w:val="center"/>
        <w:rPr>
          <w:sz w:val="28"/>
          <w:szCs w:val="28"/>
        </w:rPr>
      </w:pPr>
    </w:p>
    <w:p w:rsidR="006E0C7A" w:rsidRDefault="006E0C7A" w:rsidP="006E0C7A">
      <w:pPr>
        <w:jc w:val="center"/>
        <w:rPr>
          <w:sz w:val="28"/>
          <w:szCs w:val="28"/>
        </w:rPr>
      </w:pPr>
    </w:p>
    <w:p w:rsidR="005A7F86" w:rsidRPr="00FA7B51" w:rsidRDefault="005A7F86" w:rsidP="005A7F86">
      <w:pPr>
        <w:jc w:val="center"/>
        <w:rPr>
          <w:sz w:val="28"/>
          <w:szCs w:val="28"/>
        </w:rPr>
      </w:pPr>
      <w:r w:rsidRPr="00FA7B51">
        <w:rPr>
          <w:sz w:val="28"/>
          <w:szCs w:val="28"/>
        </w:rPr>
        <w:t>АДМИНИСТРАЦИЯ</w:t>
      </w:r>
    </w:p>
    <w:p w:rsidR="005A7F86" w:rsidRPr="00291E97" w:rsidRDefault="005A7F86" w:rsidP="005A7F86">
      <w:pPr>
        <w:jc w:val="center"/>
        <w:rPr>
          <w:sz w:val="28"/>
          <w:szCs w:val="28"/>
        </w:rPr>
      </w:pPr>
      <w:r w:rsidRPr="00FA7B51">
        <w:rPr>
          <w:sz w:val="28"/>
          <w:szCs w:val="28"/>
        </w:rPr>
        <w:t>ШАЙДУРОВСКОГО СЕЛЬСОВЕТА</w:t>
      </w:r>
      <w:r w:rsidRPr="00FA7B51">
        <w:rPr>
          <w:sz w:val="28"/>
          <w:szCs w:val="28"/>
        </w:rPr>
        <w:br/>
      </w:r>
      <w:r w:rsidRPr="00291E97">
        <w:rPr>
          <w:sz w:val="28"/>
          <w:szCs w:val="28"/>
        </w:rPr>
        <w:t xml:space="preserve">Сузунского </w:t>
      </w:r>
      <w:r>
        <w:rPr>
          <w:sz w:val="28"/>
          <w:szCs w:val="28"/>
        </w:rPr>
        <w:t>р</w:t>
      </w:r>
      <w:r w:rsidRPr="00291E97">
        <w:rPr>
          <w:sz w:val="28"/>
          <w:szCs w:val="28"/>
        </w:rPr>
        <w:t>айона Новосибирской Области</w:t>
      </w:r>
    </w:p>
    <w:p w:rsidR="005A7F86" w:rsidRPr="007E3BF9" w:rsidRDefault="005A7F86" w:rsidP="005A7F86">
      <w:pPr>
        <w:jc w:val="center"/>
        <w:rPr>
          <w:b/>
          <w:sz w:val="28"/>
          <w:szCs w:val="28"/>
        </w:rPr>
      </w:pPr>
    </w:p>
    <w:p w:rsidR="005A7F86" w:rsidRPr="00FA7B51" w:rsidRDefault="005A7F86" w:rsidP="005A7F86">
      <w:pPr>
        <w:jc w:val="center"/>
        <w:rPr>
          <w:sz w:val="28"/>
          <w:szCs w:val="28"/>
        </w:rPr>
      </w:pPr>
      <w:r w:rsidRPr="00FA7B51">
        <w:rPr>
          <w:sz w:val="28"/>
          <w:szCs w:val="28"/>
        </w:rPr>
        <w:t>ПОСТАНОВЛЕНИЕ</w:t>
      </w:r>
    </w:p>
    <w:p w:rsidR="005A7F86" w:rsidRPr="00492FB9" w:rsidRDefault="005A7F86" w:rsidP="005A7F86">
      <w:pPr>
        <w:jc w:val="center"/>
        <w:rPr>
          <w:sz w:val="28"/>
          <w:szCs w:val="28"/>
        </w:rPr>
      </w:pPr>
      <w:r w:rsidRPr="00492FB9">
        <w:rPr>
          <w:sz w:val="28"/>
          <w:szCs w:val="28"/>
        </w:rPr>
        <w:t xml:space="preserve">с. </w:t>
      </w:r>
      <w:r>
        <w:rPr>
          <w:sz w:val="28"/>
          <w:szCs w:val="28"/>
        </w:rPr>
        <w:t>Шайдурово</w:t>
      </w:r>
    </w:p>
    <w:p w:rsidR="005A7F86" w:rsidRPr="00560BF2" w:rsidRDefault="005A7F86" w:rsidP="005A7F86">
      <w:pPr>
        <w:jc w:val="center"/>
      </w:pPr>
    </w:p>
    <w:p w:rsidR="005A7F86" w:rsidRDefault="005A7F86" w:rsidP="005A7F86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7666A">
        <w:rPr>
          <w:sz w:val="28"/>
          <w:szCs w:val="28"/>
        </w:rPr>
        <w:t>т</w:t>
      </w:r>
      <w:r>
        <w:rPr>
          <w:sz w:val="28"/>
          <w:szCs w:val="28"/>
        </w:rPr>
        <w:t xml:space="preserve"> 14.11.2017 </w:t>
      </w:r>
      <w:r w:rsidRPr="0087666A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    </w:t>
      </w:r>
      <w:r w:rsidRPr="0087666A">
        <w:rPr>
          <w:sz w:val="28"/>
          <w:szCs w:val="28"/>
        </w:rPr>
        <w:t xml:space="preserve">  №  </w:t>
      </w:r>
      <w:r>
        <w:rPr>
          <w:sz w:val="28"/>
          <w:szCs w:val="28"/>
        </w:rPr>
        <w:t>131</w:t>
      </w:r>
    </w:p>
    <w:p w:rsidR="005A7F86" w:rsidRDefault="005A7F86" w:rsidP="005A7F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A7F86" w:rsidRPr="0087666A" w:rsidRDefault="005A7F86" w:rsidP="005A7F86">
      <w:pPr>
        <w:jc w:val="both"/>
        <w:rPr>
          <w:sz w:val="28"/>
          <w:szCs w:val="28"/>
        </w:rPr>
      </w:pPr>
    </w:p>
    <w:p w:rsidR="005A7F86" w:rsidRPr="0087666A" w:rsidRDefault="005A7F86" w:rsidP="005A7F86">
      <w:pPr>
        <w:rPr>
          <w:sz w:val="28"/>
          <w:szCs w:val="28"/>
        </w:rPr>
      </w:pPr>
      <w:r w:rsidRPr="0087666A">
        <w:rPr>
          <w:sz w:val="28"/>
          <w:szCs w:val="28"/>
        </w:rPr>
        <w:t xml:space="preserve">О размере платы за </w:t>
      </w:r>
      <w:r>
        <w:rPr>
          <w:sz w:val="28"/>
          <w:szCs w:val="28"/>
        </w:rPr>
        <w:t xml:space="preserve">найм </w:t>
      </w:r>
      <w:r w:rsidRPr="0087666A">
        <w:rPr>
          <w:sz w:val="28"/>
          <w:szCs w:val="28"/>
        </w:rPr>
        <w:t>жило</w:t>
      </w:r>
      <w:r>
        <w:rPr>
          <w:sz w:val="28"/>
          <w:szCs w:val="28"/>
        </w:rPr>
        <w:t>го</w:t>
      </w:r>
      <w:r w:rsidRPr="0087666A">
        <w:rPr>
          <w:sz w:val="28"/>
          <w:szCs w:val="28"/>
        </w:rPr>
        <w:t xml:space="preserve"> помещени</w:t>
      </w:r>
      <w:r>
        <w:rPr>
          <w:sz w:val="28"/>
          <w:szCs w:val="28"/>
        </w:rPr>
        <w:t>я</w:t>
      </w:r>
      <w:r w:rsidRPr="0087666A">
        <w:rPr>
          <w:sz w:val="28"/>
          <w:szCs w:val="28"/>
        </w:rPr>
        <w:t xml:space="preserve"> на 201</w:t>
      </w:r>
      <w:r>
        <w:rPr>
          <w:sz w:val="28"/>
          <w:szCs w:val="28"/>
        </w:rPr>
        <w:t>8</w:t>
      </w:r>
      <w:r w:rsidRPr="0087666A">
        <w:rPr>
          <w:sz w:val="28"/>
          <w:szCs w:val="28"/>
        </w:rPr>
        <w:t xml:space="preserve"> год</w:t>
      </w:r>
    </w:p>
    <w:p w:rsidR="005A7F86" w:rsidRPr="0087666A" w:rsidRDefault="005A7F86" w:rsidP="005A7F86">
      <w:pPr>
        <w:jc w:val="both"/>
        <w:rPr>
          <w:sz w:val="28"/>
          <w:szCs w:val="28"/>
        </w:rPr>
      </w:pPr>
    </w:p>
    <w:p w:rsidR="005A7F86" w:rsidRPr="0087666A" w:rsidRDefault="005A7F86" w:rsidP="005A7F86">
      <w:pPr>
        <w:jc w:val="both"/>
        <w:rPr>
          <w:sz w:val="28"/>
          <w:szCs w:val="28"/>
        </w:rPr>
      </w:pPr>
    </w:p>
    <w:p w:rsidR="005A7F86" w:rsidRDefault="005A7F86" w:rsidP="005A7F86">
      <w:pPr>
        <w:jc w:val="both"/>
        <w:rPr>
          <w:sz w:val="28"/>
          <w:szCs w:val="28"/>
        </w:rPr>
      </w:pPr>
      <w:r w:rsidRPr="0087666A">
        <w:rPr>
          <w:sz w:val="28"/>
          <w:szCs w:val="28"/>
        </w:rPr>
        <w:t xml:space="preserve">        В соответствии с Жилищным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Приказом Минстроя России от 27.09.2016 № 668/пр «Об утверждении методических указаний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</w:t>
      </w:r>
      <w:r>
        <w:rPr>
          <w:sz w:val="28"/>
          <w:szCs w:val="28"/>
        </w:rPr>
        <w:lastRenderedPageBreak/>
        <w:t xml:space="preserve">муниципального жилищного фонда», </w:t>
      </w:r>
      <w:r w:rsidRPr="0087666A">
        <w:rPr>
          <w:sz w:val="28"/>
          <w:szCs w:val="28"/>
        </w:rPr>
        <w:t xml:space="preserve">руководствуясь Уставом </w:t>
      </w:r>
      <w:r>
        <w:rPr>
          <w:sz w:val="28"/>
          <w:szCs w:val="28"/>
        </w:rPr>
        <w:t>Шайдуровского</w:t>
      </w:r>
      <w:r w:rsidRPr="0087666A">
        <w:rPr>
          <w:sz w:val="28"/>
          <w:szCs w:val="28"/>
        </w:rPr>
        <w:t xml:space="preserve"> сельсовета Сузунского района Новосибирской области,</w:t>
      </w:r>
      <w:r>
        <w:rPr>
          <w:sz w:val="28"/>
          <w:szCs w:val="28"/>
        </w:rPr>
        <w:t xml:space="preserve"> администрация Шайдуровского сельсовета Сузунского района Новосибирской области</w:t>
      </w:r>
    </w:p>
    <w:p w:rsidR="005A7F86" w:rsidRPr="0087666A" w:rsidRDefault="005A7F86" w:rsidP="005A7F86">
      <w:pPr>
        <w:jc w:val="both"/>
        <w:rPr>
          <w:sz w:val="28"/>
          <w:szCs w:val="28"/>
        </w:rPr>
      </w:pPr>
    </w:p>
    <w:p w:rsidR="005A7F86" w:rsidRDefault="005A7F86" w:rsidP="005A7F86">
      <w:pPr>
        <w:jc w:val="both"/>
        <w:rPr>
          <w:sz w:val="28"/>
          <w:szCs w:val="28"/>
        </w:rPr>
      </w:pPr>
      <w:r w:rsidRPr="00540758">
        <w:rPr>
          <w:sz w:val="28"/>
          <w:szCs w:val="28"/>
        </w:rPr>
        <w:t xml:space="preserve">ПОСТАНОВЛЯЕТ:      </w:t>
      </w:r>
    </w:p>
    <w:p w:rsidR="005A7F86" w:rsidRPr="00540758" w:rsidRDefault="005A7F86" w:rsidP="005A7F86">
      <w:pPr>
        <w:jc w:val="both"/>
        <w:rPr>
          <w:sz w:val="28"/>
          <w:szCs w:val="28"/>
        </w:rPr>
      </w:pPr>
    </w:p>
    <w:p w:rsidR="005A7F86" w:rsidRPr="0087666A" w:rsidRDefault="005A7F86" w:rsidP="005A7F86">
      <w:pPr>
        <w:ind w:firstLine="708"/>
        <w:jc w:val="both"/>
        <w:rPr>
          <w:sz w:val="28"/>
          <w:szCs w:val="28"/>
        </w:rPr>
      </w:pPr>
      <w:r w:rsidRPr="0087666A">
        <w:rPr>
          <w:sz w:val="28"/>
          <w:szCs w:val="28"/>
        </w:rPr>
        <w:t>1.Установить плату за пользование жилым помещением, занимаемым по договору социального найма или договору найма жилого помещения муниципального жилищного фонда</w:t>
      </w:r>
      <w:r>
        <w:rPr>
          <w:sz w:val="28"/>
          <w:szCs w:val="28"/>
        </w:rPr>
        <w:t>, согласно приложению.</w:t>
      </w:r>
    </w:p>
    <w:p w:rsidR="005A7F86" w:rsidRPr="0087666A" w:rsidRDefault="005A7F86" w:rsidP="005A7F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2</w:t>
      </w:r>
      <w:r w:rsidRPr="0087666A">
        <w:rPr>
          <w:sz w:val="28"/>
          <w:szCs w:val="28"/>
        </w:rPr>
        <w:t>. Установленные тарифы настоящего постанов</w:t>
      </w:r>
      <w:r>
        <w:rPr>
          <w:sz w:val="28"/>
          <w:szCs w:val="28"/>
        </w:rPr>
        <w:t>ления действуют с 01 января 2018</w:t>
      </w:r>
      <w:r w:rsidRPr="0087666A">
        <w:rPr>
          <w:sz w:val="28"/>
          <w:szCs w:val="28"/>
        </w:rPr>
        <w:t xml:space="preserve"> года.</w:t>
      </w:r>
    </w:p>
    <w:p w:rsidR="005A7F86" w:rsidRPr="0087666A" w:rsidRDefault="005A7F86" w:rsidP="005A7F86">
      <w:pPr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3</w:t>
      </w:r>
      <w:r w:rsidRPr="0087666A">
        <w:rPr>
          <w:rFonts w:eastAsia="Calibri"/>
          <w:color w:val="000000"/>
          <w:sz w:val="28"/>
          <w:szCs w:val="28"/>
          <w:lang w:eastAsia="en-US"/>
        </w:rPr>
        <w:t xml:space="preserve">. </w:t>
      </w:r>
      <w:r>
        <w:rPr>
          <w:sz w:val="28"/>
          <w:szCs w:val="28"/>
        </w:rPr>
        <w:t>О</w:t>
      </w:r>
      <w:r w:rsidRPr="0087666A">
        <w:rPr>
          <w:sz w:val="28"/>
          <w:szCs w:val="28"/>
        </w:rPr>
        <w:t>публиковать</w:t>
      </w:r>
      <w:r>
        <w:rPr>
          <w:sz w:val="28"/>
          <w:szCs w:val="28"/>
        </w:rPr>
        <w:t xml:space="preserve"> настоящее постановление</w:t>
      </w:r>
      <w:r w:rsidRPr="0087666A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информационном издании «Шайдуровский </w:t>
      </w:r>
      <w:r w:rsidRPr="0087666A">
        <w:rPr>
          <w:sz w:val="28"/>
          <w:szCs w:val="28"/>
        </w:rPr>
        <w:t xml:space="preserve">вестник» и </w:t>
      </w:r>
      <w:r>
        <w:rPr>
          <w:sz w:val="28"/>
          <w:szCs w:val="28"/>
        </w:rPr>
        <w:t xml:space="preserve">разместить </w:t>
      </w:r>
      <w:r w:rsidRPr="0087666A">
        <w:rPr>
          <w:sz w:val="28"/>
          <w:szCs w:val="28"/>
        </w:rPr>
        <w:t xml:space="preserve">на официальном сайте администрации </w:t>
      </w:r>
      <w:r>
        <w:rPr>
          <w:sz w:val="28"/>
          <w:szCs w:val="28"/>
        </w:rPr>
        <w:t>Шайдуровского</w:t>
      </w:r>
      <w:r w:rsidRPr="0087666A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Сузунского района Новосибирской области в сети Интернет.</w:t>
      </w:r>
      <w:r w:rsidRPr="0087666A">
        <w:rPr>
          <w:sz w:val="28"/>
          <w:szCs w:val="28"/>
        </w:rPr>
        <w:t xml:space="preserve"> </w:t>
      </w:r>
    </w:p>
    <w:p w:rsidR="005A7F86" w:rsidRPr="0087666A" w:rsidRDefault="005A7F86" w:rsidP="005A7F86">
      <w:pPr>
        <w:jc w:val="both"/>
        <w:rPr>
          <w:sz w:val="28"/>
          <w:szCs w:val="28"/>
        </w:rPr>
      </w:pPr>
    </w:p>
    <w:p w:rsidR="005A7F86" w:rsidRPr="0087666A" w:rsidRDefault="005A7F86" w:rsidP="005A7F86">
      <w:pPr>
        <w:jc w:val="both"/>
        <w:rPr>
          <w:sz w:val="28"/>
          <w:szCs w:val="28"/>
        </w:rPr>
      </w:pPr>
    </w:p>
    <w:p w:rsidR="005A7F86" w:rsidRPr="0087666A" w:rsidRDefault="005A7F86" w:rsidP="005A7F86">
      <w:pPr>
        <w:jc w:val="both"/>
        <w:rPr>
          <w:sz w:val="28"/>
          <w:szCs w:val="28"/>
        </w:rPr>
      </w:pPr>
      <w:r w:rsidRPr="0087666A">
        <w:rPr>
          <w:sz w:val="28"/>
          <w:szCs w:val="28"/>
        </w:rPr>
        <w:t xml:space="preserve">Глава </w:t>
      </w:r>
      <w:r>
        <w:rPr>
          <w:sz w:val="28"/>
          <w:szCs w:val="28"/>
        </w:rPr>
        <w:t>Шайдуровского</w:t>
      </w:r>
      <w:r w:rsidRPr="0087666A">
        <w:rPr>
          <w:sz w:val="28"/>
          <w:szCs w:val="28"/>
        </w:rPr>
        <w:t xml:space="preserve"> сельсовета</w:t>
      </w:r>
    </w:p>
    <w:p w:rsidR="005A7F86" w:rsidRDefault="005A7F86" w:rsidP="005A7F86">
      <w:pPr>
        <w:jc w:val="both"/>
      </w:pPr>
      <w:r w:rsidRPr="0087666A">
        <w:rPr>
          <w:sz w:val="28"/>
          <w:szCs w:val="28"/>
        </w:rPr>
        <w:t xml:space="preserve">Сузунского района Новосибирской области                                        </w:t>
      </w:r>
      <w:r>
        <w:rPr>
          <w:sz w:val="28"/>
          <w:szCs w:val="28"/>
        </w:rPr>
        <w:t>Д.Г. Сизов</w:t>
      </w:r>
    </w:p>
    <w:p w:rsidR="005A7F86" w:rsidRDefault="005A7F86" w:rsidP="005A7F86"/>
    <w:p w:rsidR="006E0C7A" w:rsidRDefault="006E0C7A" w:rsidP="006E0C7A">
      <w:pPr>
        <w:jc w:val="center"/>
        <w:rPr>
          <w:sz w:val="28"/>
          <w:szCs w:val="28"/>
        </w:rPr>
      </w:pPr>
    </w:p>
    <w:p w:rsidR="006E0C7A" w:rsidRDefault="006E0C7A" w:rsidP="006E0C7A">
      <w:pPr>
        <w:jc w:val="center"/>
        <w:rPr>
          <w:sz w:val="28"/>
          <w:szCs w:val="28"/>
        </w:rPr>
      </w:pPr>
    </w:p>
    <w:p w:rsidR="006E0C7A" w:rsidRDefault="006E0C7A" w:rsidP="006E0C7A">
      <w:pPr>
        <w:jc w:val="center"/>
        <w:rPr>
          <w:sz w:val="28"/>
          <w:szCs w:val="28"/>
        </w:rPr>
      </w:pPr>
    </w:p>
    <w:p w:rsidR="006E0C7A" w:rsidRDefault="006E0C7A" w:rsidP="006E0C7A">
      <w:pPr>
        <w:jc w:val="center"/>
        <w:rPr>
          <w:sz w:val="28"/>
          <w:szCs w:val="28"/>
        </w:rPr>
      </w:pPr>
    </w:p>
    <w:p w:rsidR="006E0C7A" w:rsidRDefault="006E0C7A" w:rsidP="006E0C7A">
      <w:pPr>
        <w:jc w:val="center"/>
        <w:rPr>
          <w:sz w:val="28"/>
          <w:szCs w:val="28"/>
        </w:rPr>
      </w:pPr>
    </w:p>
    <w:p w:rsidR="006E0C7A" w:rsidRDefault="006E0C7A" w:rsidP="006E0C7A">
      <w:pPr>
        <w:jc w:val="center"/>
        <w:rPr>
          <w:sz w:val="28"/>
          <w:szCs w:val="28"/>
        </w:rPr>
      </w:pPr>
    </w:p>
    <w:p w:rsidR="00320083" w:rsidRPr="00887778" w:rsidRDefault="00320083" w:rsidP="00320083">
      <w:pPr>
        <w:ind w:firstLine="540"/>
        <w:jc w:val="both"/>
      </w:pPr>
    </w:p>
    <w:p w:rsidR="000C74D9" w:rsidRPr="00A322F4" w:rsidRDefault="00B7074E" w:rsidP="00B7074E">
      <w:pPr>
        <w:ind w:left="4678"/>
        <w:rPr>
          <w:sz w:val="28"/>
          <w:szCs w:val="28"/>
        </w:rPr>
      </w:pPr>
      <w:r w:rsidRPr="00A322F4">
        <w:rPr>
          <w:sz w:val="28"/>
          <w:szCs w:val="28"/>
        </w:rPr>
        <w:t xml:space="preserve">        </w:t>
      </w:r>
    </w:p>
    <w:p w:rsidR="00892256" w:rsidRPr="00AC68F0" w:rsidRDefault="00B7074E" w:rsidP="00593485">
      <w:pPr>
        <w:widowControl w:val="0"/>
        <w:jc w:val="both"/>
        <w:rPr>
          <w:szCs w:val="28"/>
        </w:rPr>
      </w:pPr>
      <w:r w:rsidRPr="00A322F4">
        <w:rPr>
          <w:spacing w:val="10"/>
          <w:sz w:val="28"/>
          <w:szCs w:val="28"/>
          <w:lang w:bidi="ru-RU"/>
        </w:rPr>
        <w:t xml:space="preserve">  </w:t>
      </w:r>
      <w:r w:rsidR="00892256">
        <w:t>Реда</w:t>
      </w:r>
      <w:r w:rsidR="00892256" w:rsidRPr="00BE5D60">
        <w:t>кционный Совет: Мяделец О.Н, Чурсина С.Г, Медведева Г.Г, Терехова О.А:</w:t>
      </w:r>
    </w:p>
    <w:p w:rsidR="00AB7C4A" w:rsidRDefault="00892256" w:rsidP="00483795">
      <w:pPr>
        <w:jc w:val="both"/>
        <w:rPr>
          <w:sz w:val="28"/>
          <w:szCs w:val="28"/>
        </w:rPr>
      </w:pPr>
      <w:r w:rsidRPr="00BE5D60">
        <w:t>тел. 46-248;</w:t>
      </w:r>
      <w:r>
        <w:t xml:space="preserve"> </w:t>
      </w:r>
      <w:r w:rsidRPr="00BE5D60">
        <w:t>учредитель: Администрация Шайдуровского сельсовета;  тираж 20 штук.</w:t>
      </w:r>
      <w:r w:rsidR="00AB7C4A">
        <w:rPr>
          <w:sz w:val="28"/>
          <w:szCs w:val="28"/>
        </w:rPr>
        <w:t xml:space="preserve">            </w:t>
      </w:r>
    </w:p>
    <w:sectPr w:rsidR="00AB7C4A" w:rsidSect="000C706B">
      <w:headerReference w:type="even" r:id="rId16"/>
      <w:footerReference w:type="default" r:id="rId17"/>
      <w:footerReference w:type="first" r:id="rId18"/>
      <w:pgSz w:w="11905" w:h="16837"/>
      <w:pgMar w:top="567" w:right="567" w:bottom="510" w:left="90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512F" w:rsidRDefault="00B9512F">
      <w:r>
        <w:separator/>
      </w:r>
    </w:p>
  </w:endnote>
  <w:endnote w:type="continuationSeparator" w:id="1">
    <w:p w:rsidR="00B9512F" w:rsidRDefault="00B951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ctavaC">
    <w:altName w:val="Octava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F86" w:rsidRPr="00E512E0" w:rsidRDefault="005A7F86" w:rsidP="000C7CE3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F86" w:rsidRPr="00657D43" w:rsidRDefault="005A7F86" w:rsidP="000C7CE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512F" w:rsidRDefault="00B9512F">
      <w:r>
        <w:separator/>
      </w:r>
    </w:p>
  </w:footnote>
  <w:footnote w:type="continuationSeparator" w:id="1">
    <w:p w:rsidR="00B9512F" w:rsidRDefault="00B951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F86" w:rsidRDefault="005A7F86">
    <w:pPr>
      <w:pStyle w:val="a6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5A7F86" w:rsidRDefault="005A7F86">
    <w:pPr>
      <w:pStyle w:val="a6"/>
    </w:pPr>
  </w:p>
  <w:p w:rsidR="005A7F86" w:rsidRDefault="005A7F8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ascii="Times New Roman" w:eastAsia="Times New Roman" w:hAnsi="Times New Roman"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8">
    <w:nsid w:val="15C025ED"/>
    <w:multiLevelType w:val="multilevel"/>
    <w:tmpl w:val="D4C2A3A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9">
    <w:nsid w:val="1A2707AE"/>
    <w:multiLevelType w:val="hybridMultilevel"/>
    <w:tmpl w:val="6408F8B0"/>
    <w:lvl w:ilvl="0" w:tplc="D6121CC8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D8F297A"/>
    <w:multiLevelType w:val="multilevel"/>
    <w:tmpl w:val="1FC095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11">
    <w:nsid w:val="293C1269"/>
    <w:multiLevelType w:val="hybridMultilevel"/>
    <w:tmpl w:val="66BCD9B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3D7C0574"/>
    <w:multiLevelType w:val="hybridMultilevel"/>
    <w:tmpl w:val="E3C6D34C"/>
    <w:lvl w:ilvl="0" w:tplc="0419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13">
    <w:nsid w:val="55AF6270"/>
    <w:multiLevelType w:val="hybridMultilevel"/>
    <w:tmpl w:val="31727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235D0E"/>
    <w:multiLevelType w:val="hybridMultilevel"/>
    <w:tmpl w:val="57F49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2"/>
  </w:num>
  <w:num w:numId="5">
    <w:abstractNumId w:val="11"/>
  </w:num>
  <w:num w:numId="6">
    <w:abstractNumId w:val="14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08"/>
  <w:characterSpacingControl w:val="doNotCompress"/>
  <w:hdrShapeDefaults>
    <o:shapedefaults v:ext="edit" spidmax="228354"/>
  </w:hdrShapeDefaults>
  <w:footnotePr>
    <w:footnote w:id="0"/>
    <w:footnote w:id="1"/>
  </w:footnotePr>
  <w:endnotePr>
    <w:endnote w:id="0"/>
    <w:endnote w:id="1"/>
  </w:endnotePr>
  <w:compat/>
  <w:rsids>
    <w:rsidRoot w:val="00842977"/>
    <w:rsid w:val="000078A5"/>
    <w:rsid w:val="00007E33"/>
    <w:rsid w:val="00011116"/>
    <w:rsid w:val="00011902"/>
    <w:rsid w:val="00012C22"/>
    <w:rsid w:val="00013554"/>
    <w:rsid w:val="000151BB"/>
    <w:rsid w:val="000250F2"/>
    <w:rsid w:val="00025D63"/>
    <w:rsid w:val="00027A50"/>
    <w:rsid w:val="00030F28"/>
    <w:rsid w:val="00031BB7"/>
    <w:rsid w:val="00035177"/>
    <w:rsid w:val="00041F12"/>
    <w:rsid w:val="0004280D"/>
    <w:rsid w:val="00046A50"/>
    <w:rsid w:val="00046D3A"/>
    <w:rsid w:val="00052E97"/>
    <w:rsid w:val="00053CB1"/>
    <w:rsid w:val="00060594"/>
    <w:rsid w:val="0006126B"/>
    <w:rsid w:val="0006337F"/>
    <w:rsid w:val="000649EB"/>
    <w:rsid w:val="0006672B"/>
    <w:rsid w:val="00067F3B"/>
    <w:rsid w:val="00070915"/>
    <w:rsid w:val="00074D96"/>
    <w:rsid w:val="00080D8C"/>
    <w:rsid w:val="00082C99"/>
    <w:rsid w:val="000862DE"/>
    <w:rsid w:val="00090227"/>
    <w:rsid w:val="000904E0"/>
    <w:rsid w:val="00091173"/>
    <w:rsid w:val="00092ACC"/>
    <w:rsid w:val="00092B76"/>
    <w:rsid w:val="00095A75"/>
    <w:rsid w:val="0009659A"/>
    <w:rsid w:val="000A0786"/>
    <w:rsid w:val="000A3E31"/>
    <w:rsid w:val="000A40D5"/>
    <w:rsid w:val="000A66A6"/>
    <w:rsid w:val="000A6DDB"/>
    <w:rsid w:val="000A7426"/>
    <w:rsid w:val="000A7D85"/>
    <w:rsid w:val="000B0D15"/>
    <w:rsid w:val="000B11BE"/>
    <w:rsid w:val="000B21EB"/>
    <w:rsid w:val="000B5321"/>
    <w:rsid w:val="000B6E30"/>
    <w:rsid w:val="000C02E7"/>
    <w:rsid w:val="000C0F5A"/>
    <w:rsid w:val="000C2456"/>
    <w:rsid w:val="000C2717"/>
    <w:rsid w:val="000C2FFD"/>
    <w:rsid w:val="000C5C5C"/>
    <w:rsid w:val="000C706B"/>
    <w:rsid w:val="000C74D9"/>
    <w:rsid w:val="000C7CE3"/>
    <w:rsid w:val="000D0E0F"/>
    <w:rsid w:val="000D1DEF"/>
    <w:rsid w:val="000D4525"/>
    <w:rsid w:val="000D72A5"/>
    <w:rsid w:val="000E0B08"/>
    <w:rsid w:val="000E26AD"/>
    <w:rsid w:val="000E4337"/>
    <w:rsid w:val="000F18BB"/>
    <w:rsid w:val="000F4DCB"/>
    <w:rsid w:val="000F50F3"/>
    <w:rsid w:val="000F670D"/>
    <w:rsid w:val="000F7AF3"/>
    <w:rsid w:val="001059FA"/>
    <w:rsid w:val="00105E8A"/>
    <w:rsid w:val="00106669"/>
    <w:rsid w:val="00107BFF"/>
    <w:rsid w:val="00107F98"/>
    <w:rsid w:val="00116303"/>
    <w:rsid w:val="0011693C"/>
    <w:rsid w:val="0012141F"/>
    <w:rsid w:val="001235F0"/>
    <w:rsid w:val="001244EA"/>
    <w:rsid w:val="001259CB"/>
    <w:rsid w:val="00130693"/>
    <w:rsid w:val="00136556"/>
    <w:rsid w:val="00137BC6"/>
    <w:rsid w:val="00137F11"/>
    <w:rsid w:val="00141862"/>
    <w:rsid w:val="00142DF2"/>
    <w:rsid w:val="00150BE5"/>
    <w:rsid w:val="0015413A"/>
    <w:rsid w:val="00161E99"/>
    <w:rsid w:val="00167C99"/>
    <w:rsid w:val="00171C71"/>
    <w:rsid w:val="00173584"/>
    <w:rsid w:val="001748CC"/>
    <w:rsid w:val="00176BBB"/>
    <w:rsid w:val="00181803"/>
    <w:rsid w:val="00181943"/>
    <w:rsid w:val="001821D4"/>
    <w:rsid w:val="001840D1"/>
    <w:rsid w:val="00184CE6"/>
    <w:rsid w:val="001850E9"/>
    <w:rsid w:val="00185DEB"/>
    <w:rsid w:val="00190D79"/>
    <w:rsid w:val="00192719"/>
    <w:rsid w:val="00192A1A"/>
    <w:rsid w:val="00192C79"/>
    <w:rsid w:val="001943C2"/>
    <w:rsid w:val="0019514E"/>
    <w:rsid w:val="00195324"/>
    <w:rsid w:val="00195F3D"/>
    <w:rsid w:val="001A290B"/>
    <w:rsid w:val="001A2C0D"/>
    <w:rsid w:val="001A3102"/>
    <w:rsid w:val="001A75FC"/>
    <w:rsid w:val="001B0CFA"/>
    <w:rsid w:val="001B22A1"/>
    <w:rsid w:val="001B2849"/>
    <w:rsid w:val="001B3474"/>
    <w:rsid w:val="001B7649"/>
    <w:rsid w:val="001B7F6E"/>
    <w:rsid w:val="001C1508"/>
    <w:rsid w:val="001C209D"/>
    <w:rsid w:val="001C4ECD"/>
    <w:rsid w:val="001C78F4"/>
    <w:rsid w:val="001D16F0"/>
    <w:rsid w:val="001D23AD"/>
    <w:rsid w:val="001D4706"/>
    <w:rsid w:val="001D5629"/>
    <w:rsid w:val="001D6CA9"/>
    <w:rsid w:val="001D7E43"/>
    <w:rsid w:val="001E09D5"/>
    <w:rsid w:val="001E0B11"/>
    <w:rsid w:val="001E15A7"/>
    <w:rsid w:val="001E3923"/>
    <w:rsid w:val="001E441F"/>
    <w:rsid w:val="001E487D"/>
    <w:rsid w:val="001E7E84"/>
    <w:rsid w:val="001F0DF7"/>
    <w:rsid w:val="001F16F1"/>
    <w:rsid w:val="001F2678"/>
    <w:rsid w:val="001F2C46"/>
    <w:rsid w:val="001F486F"/>
    <w:rsid w:val="001F5632"/>
    <w:rsid w:val="001F6365"/>
    <w:rsid w:val="00201204"/>
    <w:rsid w:val="00201316"/>
    <w:rsid w:val="00202C59"/>
    <w:rsid w:val="002047EC"/>
    <w:rsid w:val="0020579C"/>
    <w:rsid w:val="0020799F"/>
    <w:rsid w:val="00207E1B"/>
    <w:rsid w:val="002145F3"/>
    <w:rsid w:val="00214F27"/>
    <w:rsid w:val="002167FD"/>
    <w:rsid w:val="002169DC"/>
    <w:rsid w:val="00217BEF"/>
    <w:rsid w:val="00222298"/>
    <w:rsid w:val="00223DB8"/>
    <w:rsid w:val="00226891"/>
    <w:rsid w:val="00231A7E"/>
    <w:rsid w:val="00231F0B"/>
    <w:rsid w:val="00232210"/>
    <w:rsid w:val="00233092"/>
    <w:rsid w:val="002354EA"/>
    <w:rsid w:val="002356EE"/>
    <w:rsid w:val="00241BBF"/>
    <w:rsid w:val="00241C56"/>
    <w:rsid w:val="00245E7F"/>
    <w:rsid w:val="002462F8"/>
    <w:rsid w:val="002465B8"/>
    <w:rsid w:val="002472C2"/>
    <w:rsid w:val="00247B1C"/>
    <w:rsid w:val="00251344"/>
    <w:rsid w:val="00251832"/>
    <w:rsid w:val="002635CC"/>
    <w:rsid w:val="0026541A"/>
    <w:rsid w:val="0026558F"/>
    <w:rsid w:val="00271104"/>
    <w:rsid w:val="002729EB"/>
    <w:rsid w:val="00272A63"/>
    <w:rsid w:val="002768C9"/>
    <w:rsid w:val="00277D5F"/>
    <w:rsid w:val="00282C5A"/>
    <w:rsid w:val="00284DDA"/>
    <w:rsid w:val="00284F64"/>
    <w:rsid w:val="00286188"/>
    <w:rsid w:val="0028680A"/>
    <w:rsid w:val="00286A36"/>
    <w:rsid w:val="00291C35"/>
    <w:rsid w:val="002926E5"/>
    <w:rsid w:val="002966CD"/>
    <w:rsid w:val="002A00B5"/>
    <w:rsid w:val="002A0D5F"/>
    <w:rsid w:val="002A12D8"/>
    <w:rsid w:val="002A2705"/>
    <w:rsid w:val="002A5A2C"/>
    <w:rsid w:val="002A5F2A"/>
    <w:rsid w:val="002A6E18"/>
    <w:rsid w:val="002B3EE0"/>
    <w:rsid w:val="002B4BDC"/>
    <w:rsid w:val="002B5959"/>
    <w:rsid w:val="002B602A"/>
    <w:rsid w:val="002B7533"/>
    <w:rsid w:val="002C1A42"/>
    <w:rsid w:val="002C3A3A"/>
    <w:rsid w:val="002C3B62"/>
    <w:rsid w:val="002C3BE8"/>
    <w:rsid w:val="002C3C27"/>
    <w:rsid w:val="002C3EF6"/>
    <w:rsid w:val="002C5DD4"/>
    <w:rsid w:val="002C5E35"/>
    <w:rsid w:val="002D1C56"/>
    <w:rsid w:val="002D2429"/>
    <w:rsid w:val="002D31AD"/>
    <w:rsid w:val="002D5295"/>
    <w:rsid w:val="002D7A75"/>
    <w:rsid w:val="002E26F3"/>
    <w:rsid w:val="002E4CB7"/>
    <w:rsid w:val="002F0DD3"/>
    <w:rsid w:val="00301B06"/>
    <w:rsid w:val="003027D7"/>
    <w:rsid w:val="0030434D"/>
    <w:rsid w:val="00306023"/>
    <w:rsid w:val="00306F3D"/>
    <w:rsid w:val="00307FF8"/>
    <w:rsid w:val="003105EC"/>
    <w:rsid w:val="0031171F"/>
    <w:rsid w:val="0031238D"/>
    <w:rsid w:val="00320083"/>
    <w:rsid w:val="003204AB"/>
    <w:rsid w:val="003270C0"/>
    <w:rsid w:val="00332E13"/>
    <w:rsid w:val="003337F6"/>
    <w:rsid w:val="00336949"/>
    <w:rsid w:val="003373C5"/>
    <w:rsid w:val="00344367"/>
    <w:rsid w:val="00357618"/>
    <w:rsid w:val="00357DEF"/>
    <w:rsid w:val="00360EAF"/>
    <w:rsid w:val="0036348C"/>
    <w:rsid w:val="003661A6"/>
    <w:rsid w:val="00376BB3"/>
    <w:rsid w:val="00382C57"/>
    <w:rsid w:val="003838DC"/>
    <w:rsid w:val="00384853"/>
    <w:rsid w:val="00384C03"/>
    <w:rsid w:val="003856B8"/>
    <w:rsid w:val="0038663D"/>
    <w:rsid w:val="00387906"/>
    <w:rsid w:val="00392A21"/>
    <w:rsid w:val="003952D1"/>
    <w:rsid w:val="003A07CF"/>
    <w:rsid w:val="003A32B5"/>
    <w:rsid w:val="003A4039"/>
    <w:rsid w:val="003A7578"/>
    <w:rsid w:val="003B096B"/>
    <w:rsid w:val="003B1E7E"/>
    <w:rsid w:val="003B4904"/>
    <w:rsid w:val="003B4AC9"/>
    <w:rsid w:val="003C310C"/>
    <w:rsid w:val="003D09A2"/>
    <w:rsid w:val="003D1697"/>
    <w:rsid w:val="003D3088"/>
    <w:rsid w:val="003D3FFE"/>
    <w:rsid w:val="003D7A5C"/>
    <w:rsid w:val="003D7F4C"/>
    <w:rsid w:val="003E14F6"/>
    <w:rsid w:val="003E3A04"/>
    <w:rsid w:val="003E6758"/>
    <w:rsid w:val="003F3E2A"/>
    <w:rsid w:val="003F7C72"/>
    <w:rsid w:val="00400EAE"/>
    <w:rsid w:val="004068B8"/>
    <w:rsid w:val="0040766D"/>
    <w:rsid w:val="00411527"/>
    <w:rsid w:val="00412CD0"/>
    <w:rsid w:val="004168F6"/>
    <w:rsid w:val="004171FE"/>
    <w:rsid w:val="004211F3"/>
    <w:rsid w:val="00422E8E"/>
    <w:rsid w:val="00424037"/>
    <w:rsid w:val="0043002F"/>
    <w:rsid w:val="0043084F"/>
    <w:rsid w:val="004338FE"/>
    <w:rsid w:val="0043721D"/>
    <w:rsid w:val="00444B5F"/>
    <w:rsid w:val="00445420"/>
    <w:rsid w:val="00447654"/>
    <w:rsid w:val="00451702"/>
    <w:rsid w:val="0045283D"/>
    <w:rsid w:val="00452BDF"/>
    <w:rsid w:val="004533C2"/>
    <w:rsid w:val="004536C0"/>
    <w:rsid w:val="00454825"/>
    <w:rsid w:val="00454E0E"/>
    <w:rsid w:val="00457C91"/>
    <w:rsid w:val="00462217"/>
    <w:rsid w:val="0046241B"/>
    <w:rsid w:val="00463C54"/>
    <w:rsid w:val="004664C0"/>
    <w:rsid w:val="00466694"/>
    <w:rsid w:val="00471D26"/>
    <w:rsid w:val="004727C0"/>
    <w:rsid w:val="00473662"/>
    <w:rsid w:val="00474F31"/>
    <w:rsid w:val="00476AA7"/>
    <w:rsid w:val="00477090"/>
    <w:rsid w:val="00477306"/>
    <w:rsid w:val="00480365"/>
    <w:rsid w:val="00480B22"/>
    <w:rsid w:val="004814A9"/>
    <w:rsid w:val="0048307F"/>
    <w:rsid w:val="00483795"/>
    <w:rsid w:val="004845B0"/>
    <w:rsid w:val="00484675"/>
    <w:rsid w:val="00486561"/>
    <w:rsid w:val="004874C2"/>
    <w:rsid w:val="0049392C"/>
    <w:rsid w:val="0049485B"/>
    <w:rsid w:val="00497282"/>
    <w:rsid w:val="004A130B"/>
    <w:rsid w:val="004A638F"/>
    <w:rsid w:val="004B5B2A"/>
    <w:rsid w:val="004C03D7"/>
    <w:rsid w:val="004C0F38"/>
    <w:rsid w:val="004C13B9"/>
    <w:rsid w:val="004C5063"/>
    <w:rsid w:val="004D23DA"/>
    <w:rsid w:val="004D4AE1"/>
    <w:rsid w:val="004D6290"/>
    <w:rsid w:val="004E16EF"/>
    <w:rsid w:val="004E1BC5"/>
    <w:rsid w:val="004E334F"/>
    <w:rsid w:val="004E4125"/>
    <w:rsid w:val="004E4B5E"/>
    <w:rsid w:val="004F0C93"/>
    <w:rsid w:val="004F523A"/>
    <w:rsid w:val="004F569C"/>
    <w:rsid w:val="004F63BA"/>
    <w:rsid w:val="004F6EC1"/>
    <w:rsid w:val="004F7088"/>
    <w:rsid w:val="00505A16"/>
    <w:rsid w:val="005060DD"/>
    <w:rsid w:val="00510491"/>
    <w:rsid w:val="00514A1E"/>
    <w:rsid w:val="00515AAE"/>
    <w:rsid w:val="00516465"/>
    <w:rsid w:val="005170A1"/>
    <w:rsid w:val="00523489"/>
    <w:rsid w:val="00525C3A"/>
    <w:rsid w:val="00531F9D"/>
    <w:rsid w:val="00533A86"/>
    <w:rsid w:val="00534DA2"/>
    <w:rsid w:val="0053561F"/>
    <w:rsid w:val="0053563F"/>
    <w:rsid w:val="005364C3"/>
    <w:rsid w:val="0053684D"/>
    <w:rsid w:val="005402EF"/>
    <w:rsid w:val="00540D92"/>
    <w:rsid w:val="005414BC"/>
    <w:rsid w:val="00541E0D"/>
    <w:rsid w:val="005457BA"/>
    <w:rsid w:val="00545A89"/>
    <w:rsid w:val="00546509"/>
    <w:rsid w:val="00546CB2"/>
    <w:rsid w:val="00547022"/>
    <w:rsid w:val="0056284F"/>
    <w:rsid w:val="00566825"/>
    <w:rsid w:val="00566A58"/>
    <w:rsid w:val="00566EAC"/>
    <w:rsid w:val="005702CC"/>
    <w:rsid w:val="005708F0"/>
    <w:rsid w:val="00570C17"/>
    <w:rsid w:val="005710C8"/>
    <w:rsid w:val="0057626C"/>
    <w:rsid w:val="005763C4"/>
    <w:rsid w:val="00576E2B"/>
    <w:rsid w:val="005825ED"/>
    <w:rsid w:val="00585123"/>
    <w:rsid w:val="00587786"/>
    <w:rsid w:val="00590551"/>
    <w:rsid w:val="005924A8"/>
    <w:rsid w:val="00593485"/>
    <w:rsid w:val="005A04FD"/>
    <w:rsid w:val="005A0B0A"/>
    <w:rsid w:val="005A0CE8"/>
    <w:rsid w:val="005A3A27"/>
    <w:rsid w:val="005A64F6"/>
    <w:rsid w:val="005A7F86"/>
    <w:rsid w:val="005B0CF8"/>
    <w:rsid w:val="005B2392"/>
    <w:rsid w:val="005B2BD2"/>
    <w:rsid w:val="005B5DC2"/>
    <w:rsid w:val="005B656C"/>
    <w:rsid w:val="005B6C85"/>
    <w:rsid w:val="005C05CE"/>
    <w:rsid w:val="005C1D0E"/>
    <w:rsid w:val="005C3CA4"/>
    <w:rsid w:val="005C6A4E"/>
    <w:rsid w:val="005C6EEE"/>
    <w:rsid w:val="005D255F"/>
    <w:rsid w:val="005D3536"/>
    <w:rsid w:val="005D3DA8"/>
    <w:rsid w:val="005D42C7"/>
    <w:rsid w:val="005D450A"/>
    <w:rsid w:val="005F0A2D"/>
    <w:rsid w:val="005F19CA"/>
    <w:rsid w:val="005F1FED"/>
    <w:rsid w:val="005F4B53"/>
    <w:rsid w:val="005F550F"/>
    <w:rsid w:val="005F59FF"/>
    <w:rsid w:val="00600CF8"/>
    <w:rsid w:val="0060369C"/>
    <w:rsid w:val="0060529E"/>
    <w:rsid w:val="0061454F"/>
    <w:rsid w:val="00622611"/>
    <w:rsid w:val="00625CEB"/>
    <w:rsid w:val="00626735"/>
    <w:rsid w:val="00627431"/>
    <w:rsid w:val="006277F1"/>
    <w:rsid w:val="00630391"/>
    <w:rsid w:val="006307A3"/>
    <w:rsid w:val="00631221"/>
    <w:rsid w:val="00632003"/>
    <w:rsid w:val="0063430F"/>
    <w:rsid w:val="00634845"/>
    <w:rsid w:val="00635969"/>
    <w:rsid w:val="006368E7"/>
    <w:rsid w:val="00641FAF"/>
    <w:rsid w:val="006514CB"/>
    <w:rsid w:val="006558F8"/>
    <w:rsid w:val="006559AF"/>
    <w:rsid w:val="00657307"/>
    <w:rsid w:val="00661343"/>
    <w:rsid w:val="006640A7"/>
    <w:rsid w:val="00664CCB"/>
    <w:rsid w:val="006675A6"/>
    <w:rsid w:val="00672C0C"/>
    <w:rsid w:val="00674E45"/>
    <w:rsid w:val="00680CE1"/>
    <w:rsid w:val="00685516"/>
    <w:rsid w:val="006934B4"/>
    <w:rsid w:val="00694883"/>
    <w:rsid w:val="006A0C79"/>
    <w:rsid w:val="006A2FE7"/>
    <w:rsid w:val="006B2D1F"/>
    <w:rsid w:val="006B66C4"/>
    <w:rsid w:val="006B6AC1"/>
    <w:rsid w:val="006C016F"/>
    <w:rsid w:val="006C0AF6"/>
    <w:rsid w:val="006C3B80"/>
    <w:rsid w:val="006C416E"/>
    <w:rsid w:val="006C437E"/>
    <w:rsid w:val="006D0637"/>
    <w:rsid w:val="006D2D7F"/>
    <w:rsid w:val="006D7580"/>
    <w:rsid w:val="006E0C7A"/>
    <w:rsid w:val="006E2A21"/>
    <w:rsid w:val="006E3582"/>
    <w:rsid w:val="006E4C71"/>
    <w:rsid w:val="006E7641"/>
    <w:rsid w:val="006F0AAD"/>
    <w:rsid w:val="006F1099"/>
    <w:rsid w:val="006F2C9B"/>
    <w:rsid w:val="006F6212"/>
    <w:rsid w:val="00700903"/>
    <w:rsid w:val="00702373"/>
    <w:rsid w:val="00704202"/>
    <w:rsid w:val="00705726"/>
    <w:rsid w:val="0070792A"/>
    <w:rsid w:val="00716BAF"/>
    <w:rsid w:val="00722B77"/>
    <w:rsid w:val="00722D8B"/>
    <w:rsid w:val="00724C3F"/>
    <w:rsid w:val="007276F8"/>
    <w:rsid w:val="0073069E"/>
    <w:rsid w:val="007308B7"/>
    <w:rsid w:val="00730D3D"/>
    <w:rsid w:val="00730D7C"/>
    <w:rsid w:val="007328A7"/>
    <w:rsid w:val="00732D52"/>
    <w:rsid w:val="00733DCF"/>
    <w:rsid w:val="00736689"/>
    <w:rsid w:val="007378D4"/>
    <w:rsid w:val="00740CCF"/>
    <w:rsid w:val="007410B6"/>
    <w:rsid w:val="0074201C"/>
    <w:rsid w:val="00743B04"/>
    <w:rsid w:val="007449A1"/>
    <w:rsid w:val="00745790"/>
    <w:rsid w:val="007471E0"/>
    <w:rsid w:val="00747B73"/>
    <w:rsid w:val="0075137E"/>
    <w:rsid w:val="0075182E"/>
    <w:rsid w:val="00752954"/>
    <w:rsid w:val="00754DD9"/>
    <w:rsid w:val="007550E5"/>
    <w:rsid w:val="00761A7D"/>
    <w:rsid w:val="00763B2A"/>
    <w:rsid w:val="0076462F"/>
    <w:rsid w:val="007656C4"/>
    <w:rsid w:val="00770228"/>
    <w:rsid w:val="00773324"/>
    <w:rsid w:val="00773F3F"/>
    <w:rsid w:val="0078085C"/>
    <w:rsid w:val="007838C4"/>
    <w:rsid w:val="00790DCD"/>
    <w:rsid w:val="00794472"/>
    <w:rsid w:val="007951A3"/>
    <w:rsid w:val="0079571F"/>
    <w:rsid w:val="00795A63"/>
    <w:rsid w:val="00797E5B"/>
    <w:rsid w:val="007A219A"/>
    <w:rsid w:val="007A37DE"/>
    <w:rsid w:val="007A528E"/>
    <w:rsid w:val="007A5B6A"/>
    <w:rsid w:val="007B5663"/>
    <w:rsid w:val="007B786D"/>
    <w:rsid w:val="007C2A67"/>
    <w:rsid w:val="007C3DCF"/>
    <w:rsid w:val="007C5BD1"/>
    <w:rsid w:val="007C65A1"/>
    <w:rsid w:val="007D1EB1"/>
    <w:rsid w:val="007D47E7"/>
    <w:rsid w:val="007D577C"/>
    <w:rsid w:val="007E3684"/>
    <w:rsid w:val="007E464C"/>
    <w:rsid w:val="007F015D"/>
    <w:rsid w:val="007F5AEF"/>
    <w:rsid w:val="007F5F39"/>
    <w:rsid w:val="007F734B"/>
    <w:rsid w:val="0080465A"/>
    <w:rsid w:val="008065C4"/>
    <w:rsid w:val="0080708E"/>
    <w:rsid w:val="0081025D"/>
    <w:rsid w:val="0081278E"/>
    <w:rsid w:val="00813ED2"/>
    <w:rsid w:val="00815906"/>
    <w:rsid w:val="00816E73"/>
    <w:rsid w:val="00817C64"/>
    <w:rsid w:val="008234D5"/>
    <w:rsid w:val="008303FB"/>
    <w:rsid w:val="008342D0"/>
    <w:rsid w:val="00836B5A"/>
    <w:rsid w:val="0084255A"/>
    <w:rsid w:val="008425CA"/>
    <w:rsid w:val="00842977"/>
    <w:rsid w:val="008447C6"/>
    <w:rsid w:val="00847258"/>
    <w:rsid w:val="00847AC0"/>
    <w:rsid w:val="00850203"/>
    <w:rsid w:val="008536DB"/>
    <w:rsid w:val="00854AFC"/>
    <w:rsid w:val="00857D1A"/>
    <w:rsid w:val="00864C30"/>
    <w:rsid w:val="00864DFC"/>
    <w:rsid w:val="00866B6A"/>
    <w:rsid w:val="0087226C"/>
    <w:rsid w:val="008725D1"/>
    <w:rsid w:val="0087496D"/>
    <w:rsid w:val="008763C5"/>
    <w:rsid w:val="00876728"/>
    <w:rsid w:val="00876817"/>
    <w:rsid w:val="00880576"/>
    <w:rsid w:val="00883888"/>
    <w:rsid w:val="00885348"/>
    <w:rsid w:val="008869F9"/>
    <w:rsid w:val="008915E0"/>
    <w:rsid w:val="00892256"/>
    <w:rsid w:val="00895265"/>
    <w:rsid w:val="00897947"/>
    <w:rsid w:val="008A0CDF"/>
    <w:rsid w:val="008A1A2E"/>
    <w:rsid w:val="008A1FA1"/>
    <w:rsid w:val="008A2C71"/>
    <w:rsid w:val="008A354B"/>
    <w:rsid w:val="008A472D"/>
    <w:rsid w:val="008A5601"/>
    <w:rsid w:val="008A6ABD"/>
    <w:rsid w:val="008A788D"/>
    <w:rsid w:val="008A7A7C"/>
    <w:rsid w:val="008B272D"/>
    <w:rsid w:val="008B38EF"/>
    <w:rsid w:val="008B4E6A"/>
    <w:rsid w:val="008B708A"/>
    <w:rsid w:val="008B79FF"/>
    <w:rsid w:val="008C00B3"/>
    <w:rsid w:val="008C1583"/>
    <w:rsid w:val="008C1AE5"/>
    <w:rsid w:val="008C2270"/>
    <w:rsid w:val="008C2714"/>
    <w:rsid w:val="008C44E6"/>
    <w:rsid w:val="008C52F8"/>
    <w:rsid w:val="008C5D33"/>
    <w:rsid w:val="008C6794"/>
    <w:rsid w:val="008C6C3B"/>
    <w:rsid w:val="008C77C0"/>
    <w:rsid w:val="008D0F9F"/>
    <w:rsid w:val="008D69C0"/>
    <w:rsid w:val="008D6E9B"/>
    <w:rsid w:val="008E29CB"/>
    <w:rsid w:val="008E5DA6"/>
    <w:rsid w:val="008E74D1"/>
    <w:rsid w:val="008F05C0"/>
    <w:rsid w:val="008F2B43"/>
    <w:rsid w:val="008F5382"/>
    <w:rsid w:val="008F5465"/>
    <w:rsid w:val="008F616A"/>
    <w:rsid w:val="00904317"/>
    <w:rsid w:val="00911284"/>
    <w:rsid w:val="009157AA"/>
    <w:rsid w:val="009158E7"/>
    <w:rsid w:val="0091685F"/>
    <w:rsid w:val="0091688B"/>
    <w:rsid w:val="00916A48"/>
    <w:rsid w:val="00917C1D"/>
    <w:rsid w:val="00923EBB"/>
    <w:rsid w:val="00924989"/>
    <w:rsid w:val="00930964"/>
    <w:rsid w:val="00935235"/>
    <w:rsid w:val="009353C1"/>
    <w:rsid w:val="009354F4"/>
    <w:rsid w:val="00941DD8"/>
    <w:rsid w:val="009423AF"/>
    <w:rsid w:val="00945027"/>
    <w:rsid w:val="00947303"/>
    <w:rsid w:val="009530D9"/>
    <w:rsid w:val="00953C6C"/>
    <w:rsid w:val="00954C1E"/>
    <w:rsid w:val="00955CE3"/>
    <w:rsid w:val="00957460"/>
    <w:rsid w:val="00963081"/>
    <w:rsid w:val="0096408C"/>
    <w:rsid w:val="00966415"/>
    <w:rsid w:val="009678B9"/>
    <w:rsid w:val="00970463"/>
    <w:rsid w:val="00972AB0"/>
    <w:rsid w:val="00973DFF"/>
    <w:rsid w:val="009768ED"/>
    <w:rsid w:val="0098055F"/>
    <w:rsid w:val="00983C2F"/>
    <w:rsid w:val="00986C9E"/>
    <w:rsid w:val="00990BD2"/>
    <w:rsid w:val="00991F2F"/>
    <w:rsid w:val="009960F8"/>
    <w:rsid w:val="00996E76"/>
    <w:rsid w:val="00997374"/>
    <w:rsid w:val="009A0CF2"/>
    <w:rsid w:val="009A13F4"/>
    <w:rsid w:val="009A1644"/>
    <w:rsid w:val="009A275D"/>
    <w:rsid w:val="009A7127"/>
    <w:rsid w:val="009B5218"/>
    <w:rsid w:val="009B668D"/>
    <w:rsid w:val="009C3DF9"/>
    <w:rsid w:val="009C5D83"/>
    <w:rsid w:val="009C6731"/>
    <w:rsid w:val="009D0440"/>
    <w:rsid w:val="009D25A8"/>
    <w:rsid w:val="009D3B14"/>
    <w:rsid w:val="009D677F"/>
    <w:rsid w:val="009D7538"/>
    <w:rsid w:val="009E1A5B"/>
    <w:rsid w:val="009E275C"/>
    <w:rsid w:val="009E5C35"/>
    <w:rsid w:val="009E7D46"/>
    <w:rsid w:val="009F1345"/>
    <w:rsid w:val="009F180C"/>
    <w:rsid w:val="009F1918"/>
    <w:rsid w:val="009F42AE"/>
    <w:rsid w:val="009F4AA6"/>
    <w:rsid w:val="009F4EF2"/>
    <w:rsid w:val="009F6915"/>
    <w:rsid w:val="009F6C03"/>
    <w:rsid w:val="00A03FAA"/>
    <w:rsid w:val="00A042B5"/>
    <w:rsid w:val="00A051BE"/>
    <w:rsid w:val="00A133A1"/>
    <w:rsid w:val="00A13E4F"/>
    <w:rsid w:val="00A14554"/>
    <w:rsid w:val="00A15A37"/>
    <w:rsid w:val="00A16D2D"/>
    <w:rsid w:val="00A20D91"/>
    <w:rsid w:val="00A214F1"/>
    <w:rsid w:val="00A24A4A"/>
    <w:rsid w:val="00A261CE"/>
    <w:rsid w:val="00A267AF"/>
    <w:rsid w:val="00A26A9E"/>
    <w:rsid w:val="00A26DAA"/>
    <w:rsid w:val="00A27BED"/>
    <w:rsid w:val="00A3245D"/>
    <w:rsid w:val="00A337AB"/>
    <w:rsid w:val="00A413DD"/>
    <w:rsid w:val="00A44DF6"/>
    <w:rsid w:val="00A47554"/>
    <w:rsid w:val="00A50579"/>
    <w:rsid w:val="00A51AA1"/>
    <w:rsid w:val="00A56771"/>
    <w:rsid w:val="00A567A9"/>
    <w:rsid w:val="00A56D0B"/>
    <w:rsid w:val="00A61120"/>
    <w:rsid w:val="00A62497"/>
    <w:rsid w:val="00A678BB"/>
    <w:rsid w:val="00A67A32"/>
    <w:rsid w:val="00A701DB"/>
    <w:rsid w:val="00A70444"/>
    <w:rsid w:val="00A716F2"/>
    <w:rsid w:val="00A7213F"/>
    <w:rsid w:val="00A72D98"/>
    <w:rsid w:val="00A80735"/>
    <w:rsid w:val="00A812C9"/>
    <w:rsid w:val="00A820D3"/>
    <w:rsid w:val="00A85E37"/>
    <w:rsid w:val="00A86510"/>
    <w:rsid w:val="00A902EF"/>
    <w:rsid w:val="00A92731"/>
    <w:rsid w:val="00AA0583"/>
    <w:rsid w:val="00AA17B4"/>
    <w:rsid w:val="00AA2206"/>
    <w:rsid w:val="00AA441D"/>
    <w:rsid w:val="00AA5B25"/>
    <w:rsid w:val="00AB0FA8"/>
    <w:rsid w:val="00AB413A"/>
    <w:rsid w:val="00AB4C56"/>
    <w:rsid w:val="00AB57B9"/>
    <w:rsid w:val="00AB59D7"/>
    <w:rsid w:val="00AB6ACE"/>
    <w:rsid w:val="00AB7631"/>
    <w:rsid w:val="00AB76CB"/>
    <w:rsid w:val="00AB7979"/>
    <w:rsid w:val="00AB7C4A"/>
    <w:rsid w:val="00AC29D1"/>
    <w:rsid w:val="00AC3DFB"/>
    <w:rsid w:val="00AC3DFC"/>
    <w:rsid w:val="00AC50AF"/>
    <w:rsid w:val="00AC6312"/>
    <w:rsid w:val="00AC68F0"/>
    <w:rsid w:val="00AD09DB"/>
    <w:rsid w:val="00AD222E"/>
    <w:rsid w:val="00AD4908"/>
    <w:rsid w:val="00AE075E"/>
    <w:rsid w:val="00AE2487"/>
    <w:rsid w:val="00AE347D"/>
    <w:rsid w:val="00AE3D28"/>
    <w:rsid w:val="00AE42FD"/>
    <w:rsid w:val="00AF256F"/>
    <w:rsid w:val="00AF5C72"/>
    <w:rsid w:val="00AF7446"/>
    <w:rsid w:val="00AF7DB0"/>
    <w:rsid w:val="00B027B1"/>
    <w:rsid w:val="00B02EF9"/>
    <w:rsid w:val="00B040F5"/>
    <w:rsid w:val="00B04277"/>
    <w:rsid w:val="00B05CFE"/>
    <w:rsid w:val="00B07884"/>
    <w:rsid w:val="00B07C3C"/>
    <w:rsid w:val="00B11D4C"/>
    <w:rsid w:val="00B11EE5"/>
    <w:rsid w:val="00B11F51"/>
    <w:rsid w:val="00B13DB8"/>
    <w:rsid w:val="00B14487"/>
    <w:rsid w:val="00B145CC"/>
    <w:rsid w:val="00B151FA"/>
    <w:rsid w:val="00B15B56"/>
    <w:rsid w:val="00B17066"/>
    <w:rsid w:val="00B1798F"/>
    <w:rsid w:val="00B25B86"/>
    <w:rsid w:val="00B25BE4"/>
    <w:rsid w:val="00B27522"/>
    <w:rsid w:val="00B3060F"/>
    <w:rsid w:val="00B3160F"/>
    <w:rsid w:val="00B3473B"/>
    <w:rsid w:val="00B347FA"/>
    <w:rsid w:val="00B4576F"/>
    <w:rsid w:val="00B47137"/>
    <w:rsid w:val="00B50678"/>
    <w:rsid w:val="00B526C6"/>
    <w:rsid w:val="00B565DD"/>
    <w:rsid w:val="00B62F72"/>
    <w:rsid w:val="00B63A7D"/>
    <w:rsid w:val="00B64BBD"/>
    <w:rsid w:val="00B7074E"/>
    <w:rsid w:val="00B70D9C"/>
    <w:rsid w:val="00B71CFB"/>
    <w:rsid w:val="00B72E65"/>
    <w:rsid w:val="00B745F0"/>
    <w:rsid w:val="00B74BB1"/>
    <w:rsid w:val="00B75A0A"/>
    <w:rsid w:val="00B75C50"/>
    <w:rsid w:val="00B75EC6"/>
    <w:rsid w:val="00B760DD"/>
    <w:rsid w:val="00B76630"/>
    <w:rsid w:val="00B80149"/>
    <w:rsid w:val="00B80BD2"/>
    <w:rsid w:val="00B817FA"/>
    <w:rsid w:val="00B82053"/>
    <w:rsid w:val="00B841AB"/>
    <w:rsid w:val="00B86080"/>
    <w:rsid w:val="00B90DEE"/>
    <w:rsid w:val="00B9512F"/>
    <w:rsid w:val="00B96564"/>
    <w:rsid w:val="00BA66D6"/>
    <w:rsid w:val="00BA66E0"/>
    <w:rsid w:val="00BB26D6"/>
    <w:rsid w:val="00BB2D87"/>
    <w:rsid w:val="00BB2EBE"/>
    <w:rsid w:val="00BC0E8D"/>
    <w:rsid w:val="00BC11FF"/>
    <w:rsid w:val="00BC6F74"/>
    <w:rsid w:val="00BD443E"/>
    <w:rsid w:val="00BD445E"/>
    <w:rsid w:val="00BD4A73"/>
    <w:rsid w:val="00BD7B1A"/>
    <w:rsid w:val="00BE082D"/>
    <w:rsid w:val="00BE4D68"/>
    <w:rsid w:val="00BE547B"/>
    <w:rsid w:val="00BE5D60"/>
    <w:rsid w:val="00BE6F1B"/>
    <w:rsid w:val="00BF0A46"/>
    <w:rsid w:val="00BF0C11"/>
    <w:rsid w:val="00BF1116"/>
    <w:rsid w:val="00BF12AB"/>
    <w:rsid w:val="00BF1D19"/>
    <w:rsid w:val="00BF3C99"/>
    <w:rsid w:val="00BF4497"/>
    <w:rsid w:val="00BF6652"/>
    <w:rsid w:val="00C01E2B"/>
    <w:rsid w:val="00C03006"/>
    <w:rsid w:val="00C037B6"/>
    <w:rsid w:val="00C0380E"/>
    <w:rsid w:val="00C04301"/>
    <w:rsid w:val="00C0434C"/>
    <w:rsid w:val="00C055B8"/>
    <w:rsid w:val="00C0727D"/>
    <w:rsid w:val="00C076CB"/>
    <w:rsid w:val="00C124D4"/>
    <w:rsid w:val="00C1313B"/>
    <w:rsid w:val="00C1336E"/>
    <w:rsid w:val="00C13F0C"/>
    <w:rsid w:val="00C15458"/>
    <w:rsid w:val="00C17CF2"/>
    <w:rsid w:val="00C210A7"/>
    <w:rsid w:val="00C2248E"/>
    <w:rsid w:val="00C227D1"/>
    <w:rsid w:val="00C22EF1"/>
    <w:rsid w:val="00C23FCC"/>
    <w:rsid w:val="00C25C27"/>
    <w:rsid w:val="00C30E3C"/>
    <w:rsid w:val="00C3158C"/>
    <w:rsid w:val="00C31900"/>
    <w:rsid w:val="00C34555"/>
    <w:rsid w:val="00C41B74"/>
    <w:rsid w:val="00C4214C"/>
    <w:rsid w:val="00C42C90"/>
    <w:rsid w:val="00C42DD3"/>
    <w:rsid w:val="00C47EFD"/>
    <w:rsid w:val="00C50695"/>
    <w:rsid w:val="00C5096E"/>
    <w:rsid w:val="00C541C3"/>
    <w:rsid w:val="00C606D2"/>
    <w:rsid w:val="00C61FDC"/>
    <w:rsid w:val="00C626EE"/>
    <w:rsid w:val="00C6607B"/>
    <w:rsid w:val="00C71301"/>
    <w:rsid w:val="00C71533"/>
    <w:rsid w:val="00C72D40"/>
    <w:rsid w:val="00C762BA"/>
    <w:rsid w:val="00C764EF"/>
    <w:rsid w:val="00C821FE"/>
    <w:rsid w:val="00C839BB"/>
    <w:rsid w:val="00C8560C"/>
    <w:rsid w:val="00C90D22"/>
    <w:rsid w:val="00C91F4C"/>
    <w:rsid w:val="00C93329"/>
    <w:rsid w:val="00C963A8"/>
    <w:rsid w:val="00CA18D6"/>
    <w:rsid w:val="00CB0A71"/>
    <w:rsid w:val="00CB232D"/>
    <w:rsid w:val="00CB274F"/>
    <w:rsid w:val="00CB345F"/>
    <w:rsid w:val="00CB3817"/>
    <w:rsid w:val="00CB416A"/>
    <w:rsid w:val="00CB5394"/>
    <w:rsid w:val="00CB580F"/>
    <w:rsid w:val="00CB629B"/>
    <w:rsid w:val="00CB6E08"/>
    <w:rsid w:val="00CD369F"/>
    <w:rsid w:val="00CD3F73"/>
    <w:rsid w:val="00CD62D6"/>
    <w:rsid w:val="00CD6D5B"/>
    <w:rsid w:val="00CD7978"/>
    <w:rsid w:val="00CE3203"/>
    <w:rsid w:val="00CE3775"/>
    <w:rsid w:val="00CE3FC3"/>
    <w:rsid w:val="00CF0612"/>
    <w:rsid w:val="00CF6215"/>
    <w:rsid w:val="00D001DB"/>
    <w:rsid w:val="00D026C3"/>
    <w:rsid w:val="00D03CC2"/>
    <w:rsid w:val="00D05358"/>
    <w:rsid w:val="00D06039"/>
    <w:rsid w:val="00D07D4B"/>
    <w:rsid w:val="00D110BA"/>
    <w:rsid w:val="00D141FA"/>
    <w:rsid w:val="00D17C1D"/>
    <w:rsid w:val="00D17F6F"/>
    <w:rsid w:val="00D20E59"/>
    <w:rsid w:val="00D249AC"/>
    <w:rsid w:val="00D31305"/>
    <w:rsid w:val="00D32F22"/>
    <w:rsid w:val="00D3704F"/>
    <w:rsid w:val="00D3776D"/>
    <w:rsid w:val="00D41E3E"/>
    <w:rsid w:val="00D465B5"/>
    <w:rsid w:val="00D47690"/>
    <w:rsid w:val="00D5028F"/>
    <w:rsid w:val="00D5200D"/>
    <w:rsid w:val="00D5684D"/>
    <w:rsid w:val="00D57023"/>
    <w:rsid w:val="00D61A27"/>
    <w:rsid w:val="00D62D5D"/>
    <w:rsid w:val="00D63EBE"/>
    <w:rsid w:val="00D659C2"/>
    <w:rsid w:val="00D65B13"/>
    <w:rsid w:val="00D65C5C"/>
    <w:rsid w:val="00D66AF5"/>
    <w:rsid w:val="00D67A26"/>
    <w:rsid w:val="00D71C09"/>
    <w:rsid w:val="00D73D96"/>
    <w:rsid w:val="00D75B16"/>
    <w:rsid w:val="00D80C5F"/>
    <w:rsid w:val="00D8100A"/>
    <w:rsid w:val="00D8433F"/>
    <w:rsid w:val="00D86B62"/>
    <w:rsid w:val="00D9275E"/>
    <w:rsid w:val="00DA3D9F"/>
    <w:rsid w:val="00DA3DBF"/>
    <w:rsid w:val="00DA5638"/>
    <w:rsid w:val="00DB0B5B"/>
    <w:rsid w:val="00DB1F96"/>
    <w:rsid w:val="00DB23D9"/>
    <w:rsid w:val="00DB3F48"/>
    <w:rsid w:val="00DB6484"/>
    <w:rsid w:val="00DC1041"/>
    <w:rsid w:val="00DC4052"/>
    <w:rsid w:val="00DD0FCA"/>
    <w:rsid w:val="00DD234F"/>
    <w:rsid w:val="00DD6923"/>
    <w:rsid w:val="00DE2CCE"/>
    <w:rsid w:val="00DE2F7F"/>
    <w:rsid w:val="00DE3382"/>
    <w:rsid w:val="00DE66F4"/>
    <w:rsid w:val="00DF1B1D"/>
    <w:rsid w:val="00DF4E9B"/>
    <w:rsid w:val="00DF5AE7"/>
    <w:rsid w:val="00DF5D97"/>
    <w:rsid w:val="00E02719"/>
    <w:rsid w:val="00E02F05"/>
    <w:rsid w:val="00E03099"/>
    <w:rsid w:val="00E0330F"/>
    <w:rsid w:val="00E05808"/>
    <w:rsid w:val="00E0601A"/>
    <w:rsid w:val="00E07606"/>
    <w:rsid w:val="00E12CAD"/>
    <w:rsid w:val="00E14033"/>
    <w:rsid w:val="00E149EC"/>
    <w:rsid w:val="00E14ED0"/>
    <w:rsid w:val="00E22165"/>
    <w:rsid w:val="00E22625"/>
    <w:rsid w:val="00E23094"/>
    <w:rsid w:val="00E243D3"/>
    <w:rsid w:val="00E24F61"/>
    <w:rsid w:val="00E275DD"/>
    <w:rsid w:val="00E32AEB"/>
    <w:rsid w:val="00E3465C"/>
    <w:rsid w:val="00E365FF"/>
    <w:rsid w:val="00E37DBB"/>
    <w:rsid w:val="00E410DF"/>
    <w:rsid w:val="00E42926"/>
    <w:rsid w:val="00E429E4"/>
    <w:rsid w:val="00E455FB"/>
    <w:rsid w:val="00E467FC"/>
    <w:rsid w:val="00E506AB"/>
    <w:rsid w:val="00E54F41"/>
    <w:rsid w:val="00E55726"/>
    <w:rsid w:val="00E55A56"/>
    <w:rsid w:val="00E57A3F"/>
    <w:rsid w:val="00E57B77"/>
    <w:rsid w:val="00E602A3"/>
    <w:rsid w:val="00E65B77"/>
    <w:rsid w:val="00E712AF"/>
    <w:rsid w:val="00E75A4F"/>
    <w:rsid w:val="00E82606"/>
    <w:rsid w:val="00E844EC"/>
    <w:rsid w:val="00E86530"/>
    <w:rsid w:val="00E9233F"/>
    <w:rsid w:val="00EA02A8"/>
    <w:rsid w:val="00EA5977"/>
    <w:rsid w:val="00EB1800"/>
    <w:rsid w:val="00EB3810"/>
    <w:rsid w:val="00EB4D15"/>
    <w:rsid w:val="00EC0833"/>
    <w:rsid w:val="00EC38C7"/>
    <w:rsid w:val="00EC3B28"/>
    <w:rsid w:val="00EC6903"/>
    <w:rsid w:val="00EC6E4A"/>
    <w:rsid w:val="00ED1935"/>
    <w:rsid w:val="00ED60D9"/>
    <w:rsid w:val="00ED6338"/>
    <w:rsid w:val="00EE183B"/>
    <w:rsid w:val="00EE1954"/>
    <w:rsid w:val="00EE2574"/>
    <w:rsid w:val="00EE2729"/>
    <w:rsid w:val="00EE461B"/>
    <w:rsid w:val="00EE79A8"/>
    <w:rsid w:val="00EF12CE"/>
    <w:rsid w:val="00EF2045"/>
    <w:rsid w:val="00EF35D7"/>
    <w:rsid w:val="00EF4914"/>
    <w:rsid w:val="00F03ED3"/>
    <w:rsid w:val="00F067A9"/>
    <w:rsid w:val="00F0769F"/>
    <w:rsid w:val="00F07CC4"/>
    <w:rsid w:val="00F12541"/>
    <w:rsid w:val="00F13A67"/>
    <w:rsid w:val="00F1404C"/>
    <w:rsid w:val="00F143F8"/>
    <w:rsid w:val="00F177A5"/>
    <w:rsid w:val="00F20A05"/>
    <w:rsid w:val="00F24222"/>
    <w:rsid w:val="00F24500"/>
    <w:rsid w:val="00F26E8E"/>
    <w:rsid w:val="00F274D9"/>
    <w:rsid w:val="00F27A5F"/>
    <w:rsid w:val="00F32FC8"/>
    <w:rsid w:val="00F34C41"/>
    <w:rsid w:val="00F36629"/>
    <w:rsid w:val="00F43F79"/>
    <w:rsid w:val="00F45B20"/>
    <w:rsid w:val="00F4758C"/>
    <w:rsid w:val="00F5080F"/>
    <w:rsid w:val="00F51584"/>
    <w:rsid w:val="00F53598"/>
    <w:rsid w:val="00F57095"/>
    <w:rsid w:val="00F614A7"/>
    <w:rsid w:val="00F63EC4"/>
    <w:rsid w:val="00F646E4"/>
    <w:rsid w:val="00F64BA3"/>
    <w:rsid w:val="00F7752B"/>
    <w:rsid w:val="00F80E25"/>
    <w:rsid w:val="00F834B7"/>
    <w:rsid w:val="00F841E9"/>
    <w:rsid w:val="00F85879"/>
    <w:rsid w:val="00F85952"/>
    <w:rsid w:val="00F85D1C"/>
    <w:rsid w:val="00F92383"/>
    <w:rsid w:val="00F96E24"/>
    <w:rsid w:val="00FA0E69"/>
    <w:rsid w:val="00FA2070"/>
    <w:rsid w:val="00FA311D"/>
    <w:rsid w:val="00FB03F6"/>
    <w:rsid w:val="00FB272B"/>
    <w:rsid w:val="00FB29A2"/>
    <w:rsid w:val="00FB2C55"/>
    <w:rsid w:val="00FB48DD"/>
    <w:rsid w:val="00FB5011"/>
    <w:rsid w:val="00FC653B"/>
    <w:rsid w:val="00FC73DD"/>
    <w:rsid w:val="00FC74F8"/>
    <w:rsid w:val="00FD0AA9"/>
    <w:rsid w:val="00FE3EDA"/>
    <w:rsid w:val="00FF39E5"/>
    <w:rsid w:val="00FF5D2C"/>
    <w:rsid w:val="00FF5E3F"/>
    <w:rsid w:val="00FF631B"/>
    <w:rsid w:val="00FF7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28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toc 2" w:uiPriority="39"/>
    <w:lsdException w:name="footnote text" w:uiPriority="99"/>
    <w:lsdException w:name="caption" w:semiHidden="1" w:uiPriority="99" w:unhideWhenUsed="1" w:qFormat="1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link w:val="20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BA66D6"/>
    <w:pPr>
      <w:keepNext/>
      <w:ind w:left="780"/>
      <w:outlineLvl w:val="3"/>
    </w:pPr>
    <w:rPr>
      <w:sz w:val="28"/>
      <w:szCs w:val="28"/>
      <w:u w:val="single"/>
    </w:rPr>
  </w:style>
  <w:style w:type="paragraph" w:styleId="5">
    <w:name w:val="heading 5"/>
    <w:basedOn w:val="a"/>
    <w:next w:val="a"/>
    <w:link w:val="50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link w:val="70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3C310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BA66D6"/>
    <w:pPr>
      <w:keepNext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56B8"/>
    <w:rPr>
      <w:b/>
      <w:bCs/>
      <w:sz w:val="28"/>
      <w:szCs w:val="21"/>
    </w:rPr>
  </w:style>
  <w:style w:type="character" w:customStyle="1" w:styleId="20">
    <w:name w:val="Заголовок 2 Знак"/>
    <w:basedOn w:val="a0"/>
    <w:link w:val="2"/>
    <w:rsid w:val="003856B8"/>
    <w:rPr>
      <w:sz w:val="28"/>
    </w:rPr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aliases w:val="Обычный (Web)1,Обычный (Web)1 Знак,Обычный (Web)"/>
    <w:basedOn w:val="a"/>
    <w:link w:val="a5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1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1">
    <w:name w:val="toc 3"/>
    <w:basedOn w:val="a"/>
    <w:next w:val="a"/>
    <w:autoRedefine/>
    <w:rsid w:val="003C310C"/>
    <w:pPr>
      <w:ind w:left="560"/>
      <w:jc w:val="right"/>
    </w:pPr>
    <w:rPr>
      <w:sz w:val="28"/>
    </w:rPr>
  </w:style>
  <w:style w:type="paragraph" w:styleId="a6">
    <w:name w:val="header"/>
    <w:aliases w:val="ВерхКолонтитул"/>
    <w:basedOn w:val="a"/>
    <w:link w:val="a7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rsid w:val="00816E73"/>
    <w:rPr>
      <w:sz w:val="28"/>
      <w:szCs w:val="24"/>
    </w:rPr>
  </w:style>
  <w:style w:type="paragraph" w:styleId="a8">
    <w:name w:val="footer"/>
    <w:basedOn w:val="a"/>
    <w:link w:val="a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9">
    <w:name w:val="Нижний колонтитул Знак"/>
    <w:basedOn w:val="a0"/>
    <w:link w:val="a8"/>
    <w:rsid w:val="005F4B53"/>
    <w:rPr>
      <w:sz w:val="28"/>
      <w:szCs w:val="24"/>
    </w:rPr>
  </w:style>
  <w:style w:type="paragraph" w:styleId="aa">
    <w:name w:val="Body Text"/>
    <w:aliases w:val="Знак,Знак1 Знак,Основной текст1"/>
    <w:basedOn w:val="a"/>
    <w:link w:val="ab"/>
    <w:uiPriority w:val="99"/>
    <w:rsid w:val="003C310C"/>
    <w:pPr>
      <w:jc w:val="both"/>
    </w:pPr>
    <w:rPr>
      <w:sz w:val="28"/>
      <w:szCs w:val="20"/>
    </w:rPr>
  </w:style>
  <w:style w:type="character" w:customStyle="1" w:styleId="ab">
    <w:name w:val="Основной текст Знак"/>
    <w:aliases w:val="Знак Знак,Знак1 Знак Знак,Основной текст1 Знак"/>
    <w:basedOn w:val="a0"/>
    <w:link w:val="aa"/>
    <w:uiPriority w:val="99"/>
    <w:rsid w:val="00627431"/>
    <w:rPr>
      <w:sz w:val="28"/>
    </w:rPr>
  </w:style>
  <w:style w:type="paragraph" w:styleId="ac">
    <w:name w:val="Body Text Indent"/>
    <w:basedOn w:val="a"/>
    <w:link w:val="ad"/>
    <w:uiPriority w:val="99"/>
    <w:rsid w:val="003C310C"/>
    <w:pPr>
      <w:ind w:firstLine="720"/>
    </w:pPr>
    <w:rPr>
      <w:sz w:val="28"/>
      <w:szCs w:val="20"/>
    </w:rPr>
  </w:style>
  <w:style w:type="paragraph" w:styleId="21">
    <w:name w:val="Body Text 2"/>
    <w:basedOn w:val="a"/>
    <w:link w:val="22"/>
    <w:uiPriority w:val="99"/>
    <w:rsid w:val="003C310C"/>
    <w:rPr>
      <w:color w:val="FF0000"/>
      <w:sz w:val="28"/>
      <w:szCs w:val="20"/>
    </w:rPr>
  </w:style>
  <w:style w:type="paragraph" w:styleId="23">
    <w:name w:val="Body Text Indent 2"/>
    <w:basedOn w:val="a"/>
    <w:link w:val="24"/>
    <w:rsid w:val="003C310C"/>
    <w:pPr>
      <w:ind w:firstLine="720"/>
      <w:jc w:val="both"/>
    </w:pPr>
    <w:rPr>
      <w:sz w:val="28"/>
      <w:szCs w:val="20"/>
    </w:rPr>
  </w:style>
  <w:style w:type="paragraph" w:styleId="32">
    <w:name w:val="Body Text Indent 3"/>
    <w:basedOn w:val="a"/>
    <w:link w:val="33"/>
    <w:rsid w:val="003C310C"/>
    <w:pPr>
      <w:ind w:firstLine="708"/>
      <w:jc w:val="both"/>
    </w:pPr>
    <w:rPr>
      <w:sz w:val="28"/>
      <w:szCs w:val="20"/>
    </w:rPr>
  </w:style>
  <w:style w:type="character" w:customStyle="1" w:styleId="33">
    <w:name w:val="Основной текст с отступом 3 Знак"/>
    <w:basedOn w:val="a0"/>
    <w:link w:val="32"/>
    <w:locked/>
    <w:rsid w:val="005F59FF"/>
    <w:rPr>
      <w:sz w:val="28"/>
      <w:lang w:val="ru-RU" w:eastAsia="ru-RU" w:bidi="ar-SA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2">
    <w:name w:val="заголовок 1"/>
    <w:basedOn w:val="a"/>
    <w:next w:val="a"/>
    <w:uiPriority w:val="99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e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f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3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4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4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4"/>
    <w:next w:val="14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f0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f1">
    <w:name w:val="Hyperlink"/>
    <w:basedOn w:val="a0"/>
    <w:uiPriority w:val="99"/>
    <w:rsid w:val="004C13B9"/>
    <w:rPr>
      <w:color w:val="666699"/>
      <w:u w:val="single"/>
      <w:effect w:val="none"/>
    </w:rPr>
  </w:style>
  <w:style w:type="paragraph" w:customStyle="1" w:styleId="af2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3">
    <w:name w:val="footnote text"/>
    <w:basedOn w:val="a"/>
    <w:link w:val="af4"/>
    <w:uiPriority w:val="99"/>
    <w:rsid w:val="007410B6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590551"/>
  </w:style>
  <w:style w:type="character" w:styleId="af5">
    <w:name w:val="footnote reference"/>
    <w:aliases w:val="Знак сноски-FN,Ciae niinee-FN,16 Point,Superscript 6 Point,Ciae niinee 1,Çíàê ñíîñêè 1,Çíàê ñíîñêè-FN,Знак сноски 1"/>
    <w:basedOn w:val="a0"/>
    <w:rsid w:val="007410B6"/>
    <w:rPr>
      <w:vertAlign w:val="superscript"/>
    </w:rPr>
  </w:style>
  <w:style w:type="paragraph" w:customStyle="1" w:styleId="140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6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7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f8">
    <w:name w:val="List Paragraph"/>
    <w:basedOn w:val="a"/>
    <w:uiPriority w:val="34"/>
    <w:qFormat/>
    <w:rsid w:val="00930964"/>
    <w:pPr>
      <w:ind w:left="720"/>
      <w:contextualSpacing/>
    </w:pPr>
  </w:style>
  <w:style w:type="paragraph" w:styleId="af9">
    <w:name w:val="Title"/>
    <w:basedOn w:val="a"/>
    <w:link w:val="afa"/>
    <w:qFormat/>
    <w:rsid w:val="00EE1954"/>
    <w:pPr>
      <w:jc w:val="center"/>
    </w:pPr>
    <w:rPr>
      <w:sz w:val="32"/>
      <w:szCs w:val="20"/>
    </w:rPr>
  </w:style>
  <w:style w:type="character" w:customStyle="1" w:styleId="afa">
    <w:name w:val="Название Знак"/>
    <w:basedOn w:val="a0"/>
    <w:link w:val="af9"/>
    <w:rsid w:val="00EE1954"/>
    <w:rPr>
      <w:sz w:val="32"/>
    </w:rPr>
  </w:style>
  <w:style w:type="paragraph" w:styleId="afb">
    <w:name w:val="Subtitle"/>
    <w:basedOn w:val="a"/>
    <w:link w:val="afc"/>
    <w:qFormat/>
    <w:rsid w:val="00EE1954"/>
    <w:pPr>
      <w:jc w:val="center"/>
    </w:pPr>
    <w:rPr>
      <w:b/>
      <w:sz w:val="28"/>
      <w:szCs w:val="20"/>
    </w:rPr>
  </w:style>
  <w:style w:type="character" w:customStyle="1" w:styleId="afc">
    <w:name w:val="Подзаголовок Знак"/>
    <w:basedOn w:val="a0"/>
    <w:link w:val="afb"/>
    <w:rsid w:val="00EE1954"/>
    <w:rPr>
      <w:b/>
      <w:sz w:val="28"/>
    </w:rPr>
  </w:style>
  <w:style w:type="character" w:styleId="afd">
    <w:name w:val="Strong"/>
    <w:basedOn w:val="a0"/>
    <w:qFormat/>
    <w:rsid w:val="002B602A"/>
    <w:rPr>
      <w:b/>
      <w:bCs/>
    </w:rPr>
  </w:style>
  <w:style w:type="paragraph" w:customStyle="1" w:styleId="consplusnormal1">
    <w:name w:val="consplusnormal"/>
    <w:basedOn w:val="a"/>
    <w:rsid w:val="00284F64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84F64"/>
    <w:pPr>
      <w:spacing w:before="100" w:beforeAutospacing="1" w:after="100" w:afterAutospacing="1"/>
    </w:pPr>
  </w:style>
  <w:style w:type="paragraph" w:styleId="afe">
    <w:name w:val="Balloon Text"/>
    <w:basedOn w:val="a"/>
    <w:link w:val="aff"/>
    <w:uiPriority w:val="99"/>
    <w:rsid w:val="00284F64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rsid w:val="00284F64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uiPriority w:val="99"/>
    <w:rsid w:val="00590551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rsid w:val="00590551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rsid w:val="00590551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590551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590551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590551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59055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59055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590551"/>
    <w:rPr>
      <w:rFonts w:ascii="Times New Roman" w:hAnsi="Times New Roman" w:cs="Times New Roman"/>
      <w:sz w:val="16"/>
      <w:szCs w:val="16"/>
    </w:rPr>
  </w:style>
  <w:style w:type="paragraph" w:customStyle="1" w:styleId="15">
    <w:name w:val="Абзац списка1"/>
    <w:basedOn w:val="a"/>
    <w:rsid w:val="0090431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6">
    <w:name w:val="Style6"/>
    <w:basedOn w:val="a"/>
    <w:rsid w:val="005924A8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ConsPlusCell">
    <w:name w:val="ConsPlusCell"/>
    <w:uiPriority w:val="99"/>
    <w:rsid w:val="00816E7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0">
    <w:name w:val="consnormal"/>
    <w:basedOn w:val="a"/>
    <w:rsid w:val="00095A75"/>
    <w:pPr>
      <w:spacing w:before="100" w:beforeAutospacing="1" w:after="100" w:afterAutospacing="1"/>
    </w:pPr>
  </w:style>
  <w:style w:type="character" w:customStyle="1" w:styleId="16">
    <w:name w:val="Название Знак1"/>
    <w:basedOn w:val="a0"/>
    <w:locked/>
    <w:rsid w:val="00095A75"/>
    <w:rPr>
      <w:b/>
      <w:bCs/>
    </w:rPr>
  </w:style>
  <w:style w:type="character" w:customStyle="1" w:styleId="dash041e0431044b0447043d044b0439char">
    <w:name w:val="dash041e_0431_044b_0447_043d_044b_0439__char"/>
    <w:basedOn w:val="a0"/>
    <w:rsid w:val="00095A75"/>
  </w:style>
  <w:style w:type="paragraph" w:customStyle="1" w:styleId="p9">
    <w:name w:val="p9"/>
    <w:basedOn w:val="a"/>
    <w:rsid w:val="00BF0C11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49485B"/>
    <w:pPr>
      <w:spacing w:before="100" w:beforeAutospacing="1" w:after="115"/>
    </w:pPr>
    <w:rPr>
      <w:color w:val="000000"/>
    </w:rPr>
  </w:style>
  <w:style w:type="character" w:styleId="aff0">
    <w:name w:val="line number"/>
    <w:basedOn w:val="a0"/>
    <w:rsid w:val="005F4B53"/>
  </w:style>
  <w:style w:type="paragraph" w:customStyle="1" w:styleId="aff1">
    <w:name w:val="a"/>
    <w:basedOn w:val="a"/>
    <w:uiPriority w:val="99"/>
    <w:semiHidden/>
    <w:rsid w:val="003856B8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-">
    <w:name w:val="-"/>
    <w:basedOn w:val="a0"/>
    <w:uiPriority w:val="99"/>
    <w:rsid w:val="003856B8"/>
    <w:rPr>
      <w:rFonts w:cs="Times New Roman"/>
    </w:rPr>
  </w:style>
  <w:style w:type="character" w:styleId="aff2">
    <w:name w:val="Emphasis"/>
    <w:basedOn w:val="a0"/>
    <w:uiPriority w:val="20"/>
    <w:qFormat/>
    <w:rsid w:val="003856B8"/>
    <w:rPr>
      <w:rFonts w:cs="Times New Roman"/>
      <w:i/>
      <w:iCs/>
    </w:rPr>
  </w:style>
  <w:style w:type="paragraph" w:customStyle="1" w:styleId="constitle0">
    <w:name w:val="constitle"/>
    <w:basedOn w:val="a"/>
    <w:uiPriority w:val="99"/>
    <w:rsid w:val="003856B8"/>
    <w:pPr>
      <w:widowControl w:val="0"/>
      <w:suppressAutoHyphens/>
      <w:spacing w:before="280" w:after="280"/>
    </w:pPr>
    <w:rPr>
      <w:rFonts w:ascii="DejaVu Sans" w:hAnsi="DejaVu Sans" w:cs="DejaVu Sans"/>
      <w:kern w:val="1"/>
      <w:lang w:eastAsia="en-US"/>
    </w:rPr>
  </w:style>
  <w:style w:type="paragraph" w:styleId="aff3">
    <w:name w:val="No Spacing"/>
    <w:link w:val="aff4"/>
    <w:qFormat/>
    <w:rsid w:val="003856B8"/>
    <w:pPr>
      <w:suppressAutoHyphens/>
    </w:pPr>
    <w:rPr>
      <w:rFonts w:ascii="Calibri" w:hAnsi="Calibri"/>
      <w:kern w:val="1"/>
      <w:sz w:val="24"/>
      <w:szCs w:val="24"/>
      <w:lang w:eastAsia="ar-SA"/>
    </w:rPr>
  </w:style>
  <w:style w:type="paragraph" w:styleId="25">
    <w:name w:val="toc 2"/>
    <w:basedOn w:val="a"/>
    <w:next w:val="a"/>
    <w:autoRedefine/>
    <w:uiPriority w:val="39"/>
    <w:unhideWhenUsed/>
    <w:rsid w:val="003856B8"/>
    <w:pPr>
      <w:ind w:left="220"/>
    </w:pPr>
    <w:rPr>
      <w:rFonts w:ascii="Calibri" w:hAnsi="Calibri"/>
      <w:sz w:val="22"/>
      <w:szCs w:val="22"/>
      <w:lang w:eastAsia="en-US"/>
    </w:rPr>
  </w:style>
  <w:style w:type="character" w:customStyle="1" w:styleId="aff5">
    <w:name w:val="Текст пункта Знак"/>
    <w:link w:val="aff6"/>
    <w:semiHidden/>
    <w:locked/>
    <w:rsid w:val="003856B8"/>
    <w:rPr>
      <w:sz w:val="24"/>
    </w:rPr>
  </w:style>
  <w:style w:type="paragraph" w:customStyle="1" w:styleId="aff6">
    <w:name w:val="Текст пункта"/>
    <w:link w:val="aff5"/>
    <w:semiHidden/>
    <w:qFormat/>
    <w:rsid w:val="003856B8"/>
    <w:pPr>
      <w:spacing w:after="120" w:line="288" w:lineRule="auto"/>
      <w:ind w:firstLine="624"/>
      <w:jc w:val="both"/>
    </w:pPr>
    <w:rPr>
      <w:sz w:val="24"/>
    </w:rPr>
  </w:style>
  <w:style w:type="character" w:customStyle="1" w:styleId="aff7">
    <w:name w:val="Абзац Знак"/>
    <w:link w:val="aff8"/>
    <w:semiHidden/>
    <w:locked/>
    <w:rsid w:val="003856B8"/>
    <w:rPr>
      <w:sz w:val="28"/>
      <w:lang w:eastAsia="en-US"/>
    </w:rPr>
  </w:style>
  <w:style w:type="paragraph" w:customStyle="1" w:styleId="aff8">
    <w:name w:val="Абзац"/>
    <w:basedOn w:val="a"/>
    <w:link w:val="aff7"/>
    <w:semiHidden/>
    <w:rsid w:val="003856B8"/>
    <w:pPr>
      <w:spacing w:before="120" w:after="60" w:line="276" w:lineRule="auto"/>
      <w:ind w:left="284" w:right="142" w:firstLine="567"/>
      <w:jc w:val="both"/>
    </w:pPr>
    <w:rPr>
      <w:sz w:val="28"/>
      <w:szCs w:val="20"/>
      <w:lang w:eastAsia="en-US"/>
    </w:rPr>
  </w:style>
  <w:style w:type="character" w:customStyle="1" w:styleId="-0">
    <w:name w:val="Список- Знак"/>
    <w:link w:val="-1"/>
    <w:semiHidden/>
    <w:locked/>
    <w:rsid w:val="003856B8"/>
    <w:rPr>
      <w:sz w:val="28"/>
      <w:lang w:eastAsia="en-US"/>
    </w:rPr>
  </w:style>
  <w:style w:type="paragraph" w:customStyle="1" w:styleId="-1">
    <w:name w:val="Список-"/>
    <w:basedOn w:val="a"/>
    <w:link w:val="-0"/>
    <w:semiHidden/>
    <w:rsid w:val="003856B8"/>
    <w:pPr>
      <w:widowControl w:val="0"/>
      <w:tabs>
        <w:tab w:val="num" w:pos="360"/>
      </w:tabs>
      <w:suppressAutoHyphens/>
      <w:spacing w:before="60"/>
      <w:ind w:left="360" w:right="142" w:hanging="360"/>
      <w:jc w:val="both"/>
    </w:pPr>
    <w:rPr>
      <w:sz w:val="28"/>
      <w:szCs w:val="20"/>
      <w:lang w:eastAsia="en-US"/>
    </w:rPr>
  </w:style>
  <w:style w:type="character" w:customStyle="1" w:styleId="apple-converted-space">
    <w:name w:val="apple-converted-space"/>
    <w:basedOn w:val="a0"/>
    <w:rsid w:val="003856B8"/>
    <w:rPr>
      <w:rFonts w:cs="Times New Roman"/>
    </w:rPr>
  </w:style>
  <w:style w:type="character" w:styleId="aff9">
    <w:name w:val="FollowedHyperlink"/>
    <w:basedOn w:val="a0"/>
    <w:uiPriority w:val="99"/>
    <w:unhideWhenUsed/>
    <w:rsid w:val="003856B8"/>
    <w:rPr>
      <w:rFonts w:cs="Times New Roman"/>
      <w:color w:val="800080" w:themeColor="followedHyperlink"/>
      <w:u w:val="single"/>
    </w:rPr>
  </w:style>
  <w:style w:type="character" w:customStyle="1" w:styleId="a5">
    <w:name w:val="Обычный (веб) Знак"/>
    <w:aliases w:val="Обычный (Web)1 Знак1,Обычный (Web)1 Знак Знак,Обычный (Web) Знак"/>
    <w:link w:val="a4"/>
    <w:uiPriority w:val="99"/>
    <w:locked/>
    <w:rsid w:val="004C5063"/>
    <w:rPr>
      <w:sz w:val="28"/>
      <w:szCs w:val="28"/>
    </w:rPr>
  </w:style>
  <w:style w:type="character" w:customStyle="1" w:styleId="affa">
    <w:name w:val="Гипертекстовая ссылка"/>
    <w:basedOn w:val="a0"/>
    <w:uiPriority w:val="99"/>
    <w:rsid w:val="0006126B"/>
    <w:rPr>
      <w:b/>
      <w:bCs/>
      <w:color w:val="106BBE"/>
    </w:rPr>
  </w:style>
  <w:style w:type="character" w:customStyle="1" w:styleId="30">
    <w:name w:val="Заголовок 3 Знак"/>
    <w:basedOn w:val="a0"/>
    <w:link w:val="3"/>
    <w:rsid w:val="00546CB2"/>
    <w:rPr>
      <w:rFonts w:ascii="Arial" w:hAnsi="Arial" w:cs="Arial"/>
      <w:b/>
      <w:bCs/>
      <w:sz w:val="26"/>
      <w:szCs w:val="26"/>
    </w:rPr>
  </w:style>
  <w:style w:type="character" w:customStyle="1" w:styleId="22">
    <w:name w:val="Основной текст 2 Знак"/>
    <w:basedOn w:val="a0"/>
    <w:link w:val="21"/>
    <w:uiPriority w:val="99"/>
    <w:rsid w:val="00546CB2"/>
    <w:rPr>
      <w:color w:val="FF0000"/>
      <w:sz w:val="28"/>
    </w:rPr>
  </w:style>
  <w:style w:type="character" w:customStyle="1" w:styleId="aff4">
    <w:name w:val="Без интервала Знак"/>
    <w:basedOn w:val="a0"/>
    <w:link w:val="aff3"/>
    <w:uiPriority w:val="1"/>
    <w:locked/>
    <w:rsid w:val="00534DA2"/>
    <w:rPr>
      <w:rFonts w:ascii="Calibri" w:hAnsi="Calibri"/>
      <w:kern w:val="1"/>
      <w:sz w:val="24"/>
      <w:szCs w:val="24"/>
      <w:lang w:eastAsia="ar-SA"/>
    </w:rPr>
  </w:style>
  <w:style w:type="character" w:customStyle="1" w:styleId="17">
    <w:name w:val="Стиль1 Знак"/>
    <w:link w:val="18"/>
    <w:locked/>
    <w:rsid w:val="008C1AE5"/>
    <w:rPr>
      <w:sz w:val="28"/>
      <w:szCs w:val="28"/>
    </w:rPr>
  </w:style>
  <w:style w:type="paragraph" w:customStyle="1" w:styleId="18">
    <w:name w:val="Стиль1"/>
    <w:basedOn w:val="a"/>
    <w:link w:val="17"/>
    <w:qFormat/>
    <w:rsid w:val="008C1AE5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customStyle="1" w:styleId="s1">
    <w:name w:val="s_1"/>
    <w:basedOn w:val="a"/>
    <w:rsid w:val="007C65A1"/>
    <w:pPr>
      <w:spacing w:before="100" w:beforeAutospacing="1" w:after="100" w:afterAutospacing="1"/>
    </w:pPr>
  </w:style>
  <w:style w:type="paragraph" w:customStyle="1" w:styleId="Title">
    <w:name w:val="Title!Название НПА"/>
    <w:basedOn w:val="a"/>
    <w:rsid w:val="00C23FCC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paragraph" w:customStyle="1" w:styleId="affb">
    <w:name w:val="Стандарт"/>
    <w:basedOn w:val="a"/>
    <w:rsid w:val="00BA66D6"/>
    <w:pPr>
      <w:spacing w:line="288" w:lineRule="auto"/>
      <w:ind w:firstLine="709"/>
      <w:jc w:val="both"/>
    </w:pPr>
    <w:rPr>
      <w:sz w:val="28"/>
    </w:rPr>
  </w:style>
  <w:style w:type="character" w:customStyle="1" w:styleId="40">
    <w:name w:val="Заголовок 4 Знак"/>
    <w:basedOn w:val="a0"/>
    <w:link w:val="4"/>
    <w:rsid w:val="00BA66D6"/>
    <w:rPr>
      <w:sz w:val="28"/>
      <w:szCs w:val="28"/>
      <w:u w:val="single"/>
    </w:rPr>
  </w:style>
  <w:style w:type="character" w:customStyle="1" w:styleId="90">
    <w:name w:val="Заголовок 9 Знак"/>
    <w:basedOn w:val="a0"/>
    <w:link w:val="9"/>
    <w:semiHidden/>
    <w:rsid w:val="00BA66D6"/>
    <w:rPr>
      <w:b/>
      <w:sz w:val="28"/>
    </w:rPr>
  </w:style>
  <w:style w:type="paragraph" w:styleId="affc">
    <w:name w:val="caption"/>
    <w:basedOn w:val="a"/>
    <w:next w:val="a"/>
    <w:uiPriority w:val="99"/>
    <w:semiHidden/>
    <w:unhideWhenUsed/>
    <w:qFormat/>
    <w:rsid w:val="00BA66D6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211">
    <w:name w:val="Основной текст 21"/>
    <w:basedOn w:val="a"/>
    <w:rsid w:val="00BA66D6"/>
    <w:pPr>
      <w:ind w:firstLine="567"/>
    </w:pPr>
    <w:rPr>
      <w:sz w:val="28"/>
      <w:szCs w:val="20"/>
    </w:rPr>
  </w:style>
  <w:style w:type="paragraph" w:customStyle="1" w:styleId="bold1">
    <w:name w:val="bold1"/>
    <w:basedOn w:val="a"/>
    <w:rsid w:val="00BA66D6"/>
    <w:pPr>
      <w:spacing w:before="100" w:beforeAutospacing="1" w:after="100" w:afterAutospacing="1"/>
    </w:pPr>
    <w:rPr>
      <w:b/>
      <w:bCs/>
    </w:rPr>
  </w:style>
  <w:style w:type="character" w:customStyle="1" w:styleId="blk">
    <w:name w:val="blk"/>
    <w:basedOn w:val="a0"/>
    <w:rsid w:val="00137BC6"/>
  </w:style>
  <w:style w:type="paragraph" w:customStyle="1" w:styleId="affd">
    <w:name w:val="Нормальный (таблица)"/>
    <w:basedOn w:val="a"/>
    <w:next w:val="a"/>
    <w:uiPriority w:val="99"/>
    <w:rsid w:val="00251832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paragraph" w:customStyle="1" w:styleId="affe">
    <w:name w:val="Таблицы (моноширинный)"/>
    <w:basedOn w:val="a"/>
    <w:next w:val="a"/>
    <w:rsid w:val="00251832"/>
    <w:pPr>
      <w:widowControl w:val="0"/>
      <w:autoSpaceDE w:val="0"/>
      <w:autoSpaceDN w:val="0"/>
      <w:adjustRightInd w:val="0"/>
    </w:pPr>
    <w:rPr>
      <w:rFonts w:ascii="Courier New" w:hAnsi="Courier New" w:cs="Courier New"/>
      <w:sz w:val="26"/>
      <w:szCs w:val="26"/>
    </w:rPr>
  </w:style>
  <w:style w:type="paragraph" w:customStyle="1" w:styleId="afff">
    <w:name w:val="Прижатый влево"/>
    <w:basedOn w:val="a"/>
    <w:next w:val="a"/>
    <w:rsid w:val="00251832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customStyle="1" w:styleId="afff0">
    <w:name w:val="Цветовое выделение"/>
    <w:rsid w:val="00251832"/>
    <w:rPr>
      <w:b/>
      <w:bCs/>
      <w:color w:val="26282F"/>
    </w:rPr>
  </w:style>
  <w:style w:type="character" w:customStyle="1" w:styleId="s4">
    <w:name w:val="s4"/>
    <w:basedOn w:val="a0"/>
    <w:rsid w:val="00251832"/>
  </w:style>
  <w:style w:type="paragraph" w:customStyle="1" w:styleId="19">
    <w:name w:val="Без интервала1"/>
    <w:rsid w:val="008C44E6"/>
    <w:pPr>
      <w:suppressAutoHyphens/>
    </w:pPr>
    <w:rPr>
      <w:rFonts w:eastAsia="Calibri" w:cs="Calibri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CB629B"/>
    <w:pPr>
      <w:spacing w:before="100" w:beforeAutospacing="1" w:after="100" w:afterAutospacing="1"/>
    </w:pPr>
  </w:style>
  <w:style w:type="paragraph" w:customStyle="1" w:styleId="p1">
    <w:name w:val="p1"/>
    <w:basedOn w:val="a"/>
    <w:rsid w:val="00CB629B"/>
    <w:pPr>
      <w:spacing w:before="100" w:beforeAutospacing="1" w:after="100" w:afterAutospacing="1"/>
    </w:pPr>
  </w:style>
  <w:style w:type="character" w:customStyle="1" w:styleId="s10">
    <w:name w:val="s1"/>
    <w:basedOn w:val="a0"/>
    <w:rsid w:val="00CB629B"/>
  </w:style>
  <w:style w:type="character" w:customStyle="1" w:styleId="s2">
    <w:name w:val="s2"/>
    <w:basedOn w:val="a0"/>
    <w:rsid w:val="00CB629B"/>
  </w:style>
  <w:style w:type="paragraph" w:customStyle="1" w:styleId="p8">
    <w:name w:val="p8"/>
    <w:basedOn w:val="a"/>
    <w:uiPriority w:val="99"/>
    <w:rsid w:val="00CB629B"/>
    <w:pPr>
      <w:spacing w:before="100" w:beforeAutospacing="1" w:after="100" w:afterAutospacing="1"/>
    </w:pPr>
  </w:style>
  <w:style w:type="character" w:customStyle="1" w:styleId="s3">
    <w:name w:val="s3"/>
    <w:basedOn w:val="a0"/>
    <w:rsid w:val="00CB629B"/>
  </w:style>
  <w:style w:type="paragraph" w:customStyle="1" w:styleId="p4">
    <w:name w:val="p4"/>
    <w:basedOn w:val="a"/>
    <w:uiPriority w:val="99"/>
    <w:rsid w:val="00CB629B"/>
    <w:pPr>
      <w:spacing w:before="100" w:beforeAutospacing="1" w:after="100" w:afterAutospacing="1"/>
    </w:pPr>
  </w:style>
  <w:style w:type="character" w:customStyle="1" w:styleId="highlightsearch">
    <w:name w:val="highlightsearch"/>
    <w:basedOn w:val="a0"/>
    <w:rsid w:val="000C7CE3"/>
  </w:style>
  <w:style w:type="paragraph" w:customStyle="1" w:styleId="p34">
    <w:name w:val="p34"/>
    <w:basedOn w:val="a"/>
    <w:rsid w:val="00CE3FC3"/>
    <w:pPr>
      <w:spacing w:before="100" w:beforeAutospacing="1" w:after="100" w:afterAutospacing="1"/>
    </w:pPr>
  </w:style>
  <w:style w:type="character" w:customStyle="1" w:styleId="apple-style-span">
    <w:name w:val="apple-style-span"/>
    <w:basedOn w:val="a0"/>
    <w:rsid w:val="00514A1E"/>
  </w:style>
  <w:style w:type="paragraph" w:customStyle="1" w:styleId="ConsPlusNormal2">
    <w:name w:val="ConsPlusNormal Знак Знак"/>
    <w:link w:val="ConsPlusNormal3"/>
    <w:rsid w:val="00514A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3">
    <w:name w:val="ConsPlusNormal Знак Знак Знак"/>
    <w:link w:val="ConsPlusNormal2"/>
    <w:locked/>
    <w:rsid w:val="00514A1E"/>
    <w:rPr>
      <w:rFonts w:ascii="Arial" w:hAnsi="Arial" w:cs="Arial"/>
    </w:rPr>
  </w:style>
  <w:style w:type="paragraph" w:customStyle="1" w:styleId="p31">
    <w:name w:val="p31"/>
    <w:basedOn w:val="a"/>
    <w:rsid w:val="00514A1E"/>
    <w:pPr>
      <w:spacing w:before="100" w:beforeAutospacing="1" w:after="100" w:afterAutospacing="1"/>
    </w:pPr>
  </w:style>
  <w:style w:type="paragraph" w:customStyle="1" w:styleId="p30">
    <w:name w:val="p30"/>
    <w:basedOn w:val="a"/>
    <w:rsid w:val="00514A1E"/>
    <w:pPr>
      <w:spacing w:before="100" w:beforeAutospacing="1" w:after="100" w:afterAutospacing="1"/>
    </w:pPr>
  </w:style>
  <w:style w:type="character" w:customStyle="1" w:styleId="50">
    <w:name w:val="Заголовок 5 Знак"/>
    <w:basedOn w:val="a0"/>
    <w:link w:val="5"/>
    <w:rsid w:val="00222298"/>
    <w:rPr>
      <w:b/>
      <w:sz w:val="28"/>
    </w:rPr>
  </w:style>
  <w:style w:type="character" w:customStyle="1" w:styleId="60">
    <w:name w:val="Заголовок 6 Знак"/>
    <w:basedOn w:val="a0"/>
    <w:link w:val="6"/>
    <w:rsid w:val="00222298"/>
    <w:rPr>
      <w:color w:val="FF0000"/>
      <w:sz w:val="24"/>
    </w:rPr>
  </w:style>
  <w:style w:type="character" w:customStyle="1" w:styleId="70">
    <w:name w:val="Заголовок 7 Знак"/>
    <w:basedOn w:val="a0"/>
    <w:link w:val="7"/>
    <w:rsid w:val="00222298"/>
    <w:rPr>
      <w:b/>
      <w:sz w:val="28"/>
    </w:rPr>
  </w:style>
  <w:style w:type="character" w:customStyle="1" w:styleId="80">
    <w:name w:val="Заголовок 8 Знак"/>
    <w:basedOn w:val="a0"/>
    <w:link w:val="8"/>
    <w:rsid w:val="00222298"/>
    <w:rPr>
      <w:i/>
      <w:iCs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uiPriority w:val="99"/>
    <w:rsid w:val="00222298"/>
    <w:rPr>
      <w:sz w:val="28"/>
    </w:rPr>
  </w:style>
  <w:style w:type="paragraph" w:customStyle="1" w:styleId="Style1">
    <w:name w:val="Style1"/>
    <w:basedOn w:val="a"/>
    <w:uiPriority w:val="99"/>
    <w:rsid w:val="00222298"/>
    <w:pPr>
      <w:widowControl w:val="0"/>
      <w:autoSpaceDE w:val="0"/>
      <w:autoSpaceDN w:val="0"/>
      <w:adjustRightInd w:val="0"/>
      <w:spacing w:line="322" w:lineRule="exact"/>
      <w:ind w:firstLine="710"/>
      <w:jc w:val="both"/>
    </w:pPr>
  </w:style>
  <w:style w:type="paragraph" w:customStyle="1" w:styleId="Style2">
    <w:name w:val="Style2"/>
    <w:basedOn w:val="a"/>
    <w:uiPriority w:val="99"/>
    <w:rsid w:val="00222298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4">
    <w:name w:val="Style4"/>
    <w:basedOn w:val="a"/>
    <w:uiPriority w:val="99"/>
    <w:rsid w:val="00222298"/>
    <w:pPr>
      <w:widowControl w:val="0"/>
      <w:autoSpaceDE w:val="0"/>
      <w:autoSpaceDN w:val="0"/>
      <w:adjustRightInd w:val="0"/>
      <w:spacing w:line="319" w:lineRule="exact"/>
      <w:ind w:firstLine="710"/>
      <w:jc w:val="both"/>
    </w:pPr>
  </w:style>
  <w:style w:type="character" w:customStyle="1" w:styleId="FontStyle12">
    <w:name w:val="Font Style12"/>
    <w:basedOn w:val="a0"/>
    <w:uiPriority w:val="99"/>
    <w:rsid w:val="00222298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basedOn w:val="a0"/>
    <w:uiPriority w:val="99"/>
    <w:rsid w:val="00222298"/>
    <w:rPr>
      <w:rFonts w:ascii="Times New Roman" w:hAnsi="Times New Roman" w:cs="Times New Roman" w:hint="default"/>
      <w:sz w:val="26"/>
      <w:szCs w:val="26"/>
    </w:rPr>
  </w:style>
  <w:style w:type="character" w:customStyle="1" w:styleId="24">
    <w:name w:val="Основной текст с отступом 2 Знак"/>
    <w:basedOn w:val="a0"/>
    <w:link w:val="23"/>
    <w:rsid w:val="00222298"/>
    <w:rPr>
      <w:sz w:val="28"/>
    </w:rPr>
  </w:style>
  <w:style w:type="paragraph" w:customStyle="1" w:styleId="BodyText1bt">
    <w:name w:val="Body Text.Основной текст1.bt.Основной текст Знак"/>
    <w:basedOn w:val="a"/>
    <w:rsid w:val="00222298"/>
    <w:pPr>
      <w:autoSpaceDE w:val="0"/>
      <w:autoSpaceDN w:val="0"/>
      <w:spacing w:after="120"/>
    </w:pPr>
    <w:rPr>
      <w:rFonts w:ascii="Arial" w:hAnsi="Arial" w:cs="Arial"/>
    </w:rPr>
  </w:style>
  <w:style w:type="paragraph" w:customStyle="1" w:styleId="BodyText211BodyTextIndent">
    <w:name w:val="Body Text 2.Мой Заголовок 1.Основной текст 1.Нумерованный список !!.Надин стиль.Body Text Indent"/>
    <w:basedOn w:val="a"/>
    <w:rsid w:val="00222298"/>
    <w:pPr>
      <w:autoSpaceDE w:val="0"/>
      <w:autoSpaceDN w:val="0"/>
      <w:jc w:val="both"/>
    </w:pPr>
    <w:rPr>
      <w:sz w:val="28"/>
      <w:szCs w:val="28"/>
    </w:rPr>
  </w:style>
  <w:style w:type="paragraph" w:styleId="HTML">
    <w:name w:val="HTML Preformatted"/>
    <w:basedOn w:val="a"/>
    <w:link w:val="HTML0"/>
    <w:rsid w:val="004773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77306"/>
    <w:rPr>
      <w:rFonts w:ascii="Courier New" w:hAnsi="Courier New" w:cs="Courier New"/>
    </w:rPr>
  </w:style>
  <w:style w:type="character" w:customStyle="1" w:styleId="s100">
    <w:name w:val="s_10"/>
    <w:basedOn w:val="a0"/>
    <w:rsid w:val="00477306"/>
  </w:style>
  <w:style w:type="paragraph" w:customStyle="1" w:styleId="p2">
    <w:name w:val="p2"/>
    <w:basedOn w:val="a"/>
    <w:rsid w:val="00477306"/>
    <w:pPr>
      <w:spacing w:before="100" w:beforeAutospacing="1" w:after="100" w:afterAutospacing="1"/>
    </w:pPr>
  </w:style>
  <w:style w:type="character" w:styleId="afff1">
    <w:name w:val="annotation reference"/>
    <w:rsid w:val="00041F12"/>
    <w:rPr>
      <w:sz w:val="16"/>
      <w:szCs w:val="16"/>
    </w:rPr>
  </w:style>
  <w:style w:type="paragraph" w:customStyle="1" w:styleId="26">
    <w:name w:val="Без интервала2"/>
    <w:uiPriority w:val="99"/>
    <w:rsid w:val="00AB7C4A"/>
    <w:rPr>
      <w:sz w:val="24"/>
      <w:szCs w:val="24"/>
    </w:rPr>
  </w:style>
  <w:style w:type="paragraph" w:customStyle="1" w:styleId="Pa1">
    <w:name w:val="Pa1"/>
    <w:basedOn w:val="a"/>
    <w:next w:val="a"/>
    <w:uiPriority w:val="99"/>
    <w:rsid w:val="00C17CF2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C17CF2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3">
    <w:name w:val="Pa3"/>
    <w:basedOn w:val="a"/>
    <w:next w:val="a"/>
    <w:uiPriority w:val="99"/>
    <w:rsid w:val="00C17CF2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C17CF2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C17CF2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27">
    <w:name w:val="Абзац списка2"/>
    <w:basedOn w:val="a"/>
    <w:rsid w:val="00EC38C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3337F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34">
    <w:name w:val="Абзац списка3"/>
    <w:basedOn w:val="a"/>
    <w:rsid w:val="00622611"/>
    <w:pPr>
      <w:ind w:left="720"/>
    </w:pPr>
    <w:rPr>
      <w:rFonts w:eastAsia="Calibri"/>
    </w:rPr>
  </w:style>
  <w:style w:type="paragraph" w:customStyle="1" w:styleId="intro">
    <w:name w:val="intro"/>
    <w:basedOn w:val="a"/>
    <w:rsid w:val="000C706B"/>
    <w:pPr>
      <w:spacing w:before="100" w:beforeAutospacing="1" w:after="100" w:afterAutospacing="1"/>
    </w:pPr>
  </w:style>
  <w:style w:type="character" w:customStyle="1" w:styleId="28">
    <w:name w:val="Основной текст (2)"/>
    <w:basedOn w:val="a0"/>
    <w:rsid w:val="004068B8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1">
    <w:name w:val="Основной текст (4)"/>
    <w:basedOn w:val="a0"/>
    <w:rsid w:val="004068B8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5">
    <w:name w:val="Заголовок №3"/>
    <w:basedOn w:val="a0"/>
    <w:rsid w:val="004068B8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1">
    <w:name w:val="Основной текст (5)"/>
    <w:basedOn w:val="a0"/>
    <w:rsid w:val="004068B8"/>
    <w:rPr>
      <w:rFonts w:ascii="Cambria" w:eastAsia="Cambria" w:hAnsi="Cambria" w:cs="Cambria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61">
    <w:name w:val="Основной текст (6)"/>
    <w:basedOn w:val="a0"/>
    <w:rsid w:val="004068B8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62">
    <w:name w:val="Основной текст (6) + Не курсив"/>
    <w:basedOn w:val="a0"/>
    <w:rsid w:val="004068B8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9">
    <w:name w:val="Основной текст (2) + Курсив"/>
    <w:basedOn w:val="a0"/>
    <w:rsid w:val="004068B8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105pt">
    <w:name w:val="Основной текст (5) + 10;5 pt;Полужирный;Не курсив"/>
    <w:basedOn w:val="a0"/>
    <w:rsid w:val="004068B8"/>
    <w:rPr>
      <w:rFonts w:ascii="Cambria" w:eastAsia="Cambria" w:hAnsi="Cambria" w:cs="Cambria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Pa13">
    <w:name w:val="Pa13"/>
    <w:basedOn w:val="a"/>
    <w:next w:val="a"/>
    <w:uiPriority w:val="99"/>
    <w:rsid w:val="00F177A5"/>
    <w:pPr>
      <w:autoSpaceDE w:val="0"/>
      <w:autoSpaceDN w:val="0"/>
      <w:adjustRightInd w:val="0"/>
      <w:spacing w:line="181" w:lineRule="atLeast"/>
    </w:pPr>
    <w:rPr>
      <w:rFonts w:ascii="OctavaC" w:eastAsia="Calibri" w:hAnsi="OctavaC"/>
    </w:rPr>
  </w:style>
  <w:style w:type="character" w:customStyle="1" w:styleId="FontStyle40">
    <w:name w:val="Font Style40"/>
    <w:basedOn w:val="a0"/>
    <w:rsid w:val="00722D8B"/>
    <w:rPr>
      <w:rFonts w:ascii="Times New Roman" w:hAnsi="Times New Roman" w:cs="Times New Roman"/>
      <w:sz w:val="26"/>
      <w:szCs w:val="26"/>
    </w:rPr>
  </w:style>
  <w:style w:type="paragraph" w:customStyle="1" w:styleId="s30">
    <w:name w:val="s_3"/>
    <w:basedOn w:val="a"/>
    <w:rsid w:val="00471D26"/>
    <w:pPr>
      <w:spacing w:before="100" w:beforeAutospacing="1" w:after="100" w:afterAutospacing="1"/>
    </w:pPr>
  </w:style>
  <w:style w:type="paragraph" w:customStyle="1" w:styleId="42">
    <w:name w:val="Абзац списка4"/>
    <w:basedOn w:val="a"/>
    <w:rsid w:val="00306023"/>
    <w:pPr>
      <w:spacing w:after="160" w:line="254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2">
    <w:name w:val="Основной текст_"/>
    <w:rsid w:val="00B7074E"/>
    <w:rPr>
      <w:shd w:val="clear" w:color="auto" w:fill="FFFFFF"/>
    </w:rPr>
  </w:style>
  <w:style w:type="character" w:customStyle="1" w:styleId="2a">
    <w:name w:val="Основной текст (2)_"/>
    <w:rsid w:val="00B7074E"/>
    <w:rPr>
      <w:b/>
      <w:bCs/>
      <w:shd w:val="clear" w:color="auto" w:fill="FFFFFF"/>
    </w:rPr>
  </w:style>
  <w:style w:type="character" w:customStyle="1" w:styleId="afff3">
    <w:name w:val="Основной текст + Полужирный"/>
    <w:rsid w:val="00B7074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s5">
    <w:name w:val="s5"/>
    <w:basedOn w:val="a0"/>
    <w:rsid w:val="00B7074E"/>
  </w:style>
  <w:style w:type="character" w:customStyle="1" w:styleId="s7">
    <w:name w:val="s7"/>
    <w:basedOn w:val="a0"/>
    <w:rsid w:val="00B7074E"/>
  </w:style>
  <w:style w:type="character" w:customStyle="1" w:styleId="s12">
    <w:name w:val="s12"/>
    <w:basedOn w:val="a0"/>
    <w:rsid w:val="00B7074E"/>
  </w:style>
  <w:style w:type="paragraph" w:customStyle="1" w:styleId="u">
    <w:name w:val="u"/>
    <w:basedOn w:val="a"/>
    <w:rsid w:val="0032008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.scli.ru/ru/legal_texts/act_municipal_education/extended/index.php?do4=document&amp;id4=111863d6-b7f1-481b-9bdf-5a9eff92f0aa" TargetMode="External"/><Relationship Id="rId13" Type="http://schemas.openxmlformats.org/officeDocument/2006/relationships/hyperlink" Target="http://internet.garant.ru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?id=7163526&amp;sub=0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?id=12012604&amp;sub=17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document?id=12012604&amp;sub=173" TargetMode="External"/><Relationship Id="rId10" Type="http://schemas.openxmlformats.org/officeDocument/2006/relationships/hyperlink" Target="http://internet.garant.ru/document?id=47405120&amp;sub=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zakon.scli.ru/ru/legal_texts/act_municipal_education/extended/index.php?do4=document&amp;id4=111863d6-b7f1-481b-9bdf-5a9eff92f0aa" TargetMode="External"/><Relationship Id="rId14" Type="http://schemas.openxmlformats.org/officeDocument/2006/relationships/hyperlink" Target="file:///C:\Users\User\Documents\!&#1060;&#1072;&#1080;&#1083;&#1099;%20&#1089;&#1086;%20&#1089;&#1090;&#1072;&#1088;&#1086;&#1075;&#1086;%20&#1082;&#1086;&#1084;&#1087;&#1100;&#1102;&#1090;&#1077;&#1088;&#1072;!\&#1087;&#1086;&#1089;&#1090;&#1072;&#1085;&#1086;&#1074;&#1083;&#1077;&#1085;&#1080;&#1103;\_%20113%20&#1086;&#1090;%2014.11.2017%20%20&#1087;&#1088;&#1086;&#1075;&#1085;&#1086;&#1079;%20&#1057;&#1069;&#1056;%20&#1050;&#1072;&#1088;&#1075;&#1072;&#1087;&#1086;&#1083;&#1086;&#1074;&#1089;&#1082;&#1086;&#1075;&#1086;%20&#1089;&#1089;%202018%202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9CFA5-CA87-46E7-A31F-40C0BF4DA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7114</Words>
  <Characters>40554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47573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creator>User</dc:creator>
  <cp:lastModifiedBy>User</cp:lastModifiedBy>
  <cp:revision>6</cp:revision>
  <cp:lastPrinted>2017-12-29T04:14:00Z</cp:lastPrinted>
  <dcterms:created xsi:type="dcterms:W3CDTF">2017-12-20T02:49:00Z</dcterms:created>
  <dcterms:modified xsi:type="dcterms:W3CDTF">2017-12-29T04:14:00Z</dcterms:modified>
</cp:coreProperties>
</file>